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docProps/core.xml" ContentType="application/vnd.openxmlformats-package.core-properties+xml"/>
  <Override PartName="/customXml/itemProps1.xml" ContentType="application/vnd.openxmlformats-officedocument.customXml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3.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glossary/styles.xml" ContentType="application/vnd.openxmlformats-officedocument.wordprocessingml.styles+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word/glossary/fontTable.xml" ContentType="application/vnd.openxmlformats-officedocument.wordprocessingml.fontTable+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98BD0A" w14:textId="2F0CFDEA" w:rsidR="00533FAA" w:rsidRPr="00533FAA" w:rsidRDefault="005B5686" w:rsidP="00533FAA">
      <w:pPr>
        <w:pStyle w:val="Nagwek1"/>
        <w:shd w:val="clear" w:color="auto" w:fill="C6D9F1" w:themeFill="text2" w:themeFillTint="33"/>
        <w:rPr>
          <w:rFonts w:cstheme="minorHAnsi"/>
          <w:color w:val="000000" w:themeColor="text1"/>
          <w:sz w:val="20"/>
          <w:szCs w:val="20"/>
        </w:rPr>
      </w:pPr>
      <w:bookmarkStart w:id="0" w:name="_Toc516738908"/>
      <w:bookmarkStart w:id="1" w:name="_Toc18928752"/>
      <w:r>
        <w:rPr>
          <w:rFonts w:cstheme="minorHAnsi"/>
          <w:color w:val="000000" w:themeColor="text1"/>
          <w:sz w:val="20"/>
          <w:szCs w:val="20"/>
        </w:rPr>
        <w:t xml:space="preserve">ZAŁĄCZNIK NR </w:t>
      </w:r>
      <w:r w:rsidR="000D7BE7">
        <w:rPr>
          <w:rFonts w:cstheme="minorHAnsi"/>
          <w:color w:val="000000" w:themeColor="text1"/>
          <w:sz w:val="20"/>
          <w:szCs w:val="20"/>
        </w:rPr>
        <w:t>9</w:t>
      </w:r>
      <w:r>
        <w:rPr>
          <w:rFonts w:cstheme="minorHAnsi"/>
          <w:color w:val="000000" w:themeColor="text1"/>
          <w:sz w:val="20"/>
          <w:szCs w:val="20"/>
        </w:rPr>
        <w:t xml:space="preserve"> DO SWZ</w:t>
      </w:r>
      <w:r w:rsidR="00BD2068">
        <w:rPr>
          <w:rFonts w:cstheme="minorHAnsi"/>
          <w:color w:val="000000" w:themeColor="text1"/>
          <w:sz w:val="20"/>
          <w:szCs w:val="20"/>
        </w:rPr>
        <w:t xml:space="preserve"> </w:t>
      </w:r>
      <w:r w:rsidR="009A4EA9" w:rsidRPr="00156D62">
        <w:rPr>
          <w:rFonts w:cstheme="minorHAnsi"/>
          <w:color w:val="000000" w:themeColor="text1"/>
          <w:sz w:val="20"/>
          <w:szCs w:val="20"/>
        </w:rPr>
        <w:t xml:space="preserve">– </w:t>
      </w:r>
      <w:bookmarkEnd w:id="0"/>
      <w:bookmarkEnd w:id="1"/>
      <w:r w:rsidR="007044E3" w:rsidRPr="007044E3">
        <w:rPr>
          <w:rFonts w:cstheme="minorHAnsi"/>
          <w:color w:val="000000" w:themeColor="text1"/>
          <w:sz w:val="20"/>
          <w:szCs w:val="20"/>
        </w:rPr>
        <w:t>ANKIETA WERYFIKACJI WYKONAWCY W ZAKRESIE ZAPEWNIENIA GWARANCJI BEZPIECZEŃSTWA PRZETWARZANIA DANYCH OSOBOWYCH</w:t>
      </w:r>
    </w:p>
    <w:p w14:paraId="2AAE3FB5" w14:textId="61E5B7BD" w:rsidR="00A473BE" w:rsidRDefault="00A473BE" w:rsidP="00A473BE">
      <w:pPr>
        <w:pStyle w:val="Akapitzlist"/>
        <w:spacing w:before="120" w:line="276" w:lineRule="auto"/>
        <w:ind w:left="284"/>
        <w:jc w:val="left"/>
        <w:outlineLvl w:val="0"/>
        <w:rPr>
          <w:rFonts w:asciiTheme="minorHAnsi" w:hAnsiTheme="minorHAnsi" w:cstheme="minorHAnsi"/>
          <w:b/>
          <w:sz w:val="20"/>
        </w:rPr>
      </w:pPr>
    </w:p>
    <w:p w14:paraId="44C6AD58" w14:textId="4E91E7BF" w:rsidR="005B5686" w:rsidRDefault="005B5686" w:rsidP="00A473BE">
      <w:pPr>
        <w:pStyle w:val="Akapitzlist"/>
        <w:spacing w:before="120" w:line="276" w:lineRule="auto"/>
        <w:ind w:left="284"/>
        <w:jc w:val="left"/>
        <w:outlineLvl w:val="0"/>
        <w:rPr>
          <w:rFonts w:asciiTheme="minorHAnsi" w:hAnsiTheme="minorHAnsi" w:cstheme="minorHAnsi"/>
          <w:b/>
          <w:sz w:val="20"/>
        </w:rPr>
      </w:pPr>
    </w:p>
    <w:tbl>
      <w:tblPr>
        <w:tblStyle w:val="Tabela-Siatka"/>
        <w:tblW w:w="0" w:type="auto"/>
        <w:tblInd w:w="-142" w:type="dxa"/>
        <w:tblLook w:val="04A0" w:firstRow="1" w:lastRow="0" w:firstColumn="1" w:lastColumn="0" w:noHBand="0" w:noVBand="1"/>
      </w:tblPr>
      <w:tblGrid>
        <w:gridCol w:w="3965"/>
        <w:gridCol w:w="850"/>
        <w:gridCol w:w="4134"/>
      </w:tblGrid>
      <w:tr w:rsidR="001068D7" w:rsidRPr="006B56FD" w14:paraId="434F6413" w14:textId="77777777" w:rsidTr="00345526">
        <w:trPr>
          <w:trHeight w:val="1820"/>
        </w:trPr>
        <w:tc>
          <w:tcPr>
            <w:tcW w:w="3965" w:type="dxa"/>
            <w:tcBorders>
              <w:right w:val="single" w:sz="4" w:space="0" w:color="auto"/>
            </w:tcBorders>
          </w:tcPr>
          <w:p w14:paraId="75D4A5B2" w14:textId="2CFB7E06" w:rsidR="001068D7" w:rsidRPr="006B56FD" w:rsidRDefault="001068D7" w:rsidP="00345526">
            <w:pPr>
              <w:ind w:right="28"/>
              <w:jc w:val="left"/>
              <w:rPr>
                <w:rFonts w:asciiTheme="minorHAnsi" w:hAnsiTheme="minorHAnsi" w:cstheme="minorHAnsi"/>
                <w:b/>
                <w:i/>
                <w:iCs/>
                <w:sz w:val="20"/>
                <w:u w:val="single"/>
              </w:rPr>
            </w:pPr>
            <w:r w:rsidRPr="006B56FD">
              <w:rPr>
                <w:rFonts w:asciiTheme="minorHAnsi" w:hAnsiTheme="minorHAnsi" w:cstheme="minorHAnsi"/>
                <w:b/>
                <w:i/>
                <w:iCs/>
                <w:sz w:val="20"/>
                <w:u w:val="single"/>
              </w:rPr>
              <w:t>Wykonawca</w:t>
            </w:r>
            <w:r w:rsidR="002B3C41">
              <w:rPr>
                <w:rFonts w:asciiTheme="minorHAnsi" w:hAnsiTheme="minorHAnsi" w:cstheme="minorHAnsi"/>
                <w:b/>
                <w:i/>
                <w:iCs/>
                <w:sz w:val="20"/>
                <w:u w:val="single"/>
              </w:rPr>
              <w:t xml:space="preserve"> (podmiot przetwarzający)</w:t>
            </w:r>
          </w:p>
          <w:p w14:paraId="79E5977F" w14:textId="77777777" w:rsidR="001068D7" w:rsidRPr="006B56FD" w:rsidRDefault="001068D7" w:rsidP="00345526">
            <w:pPr>
              <w:ind w:right="28"/>
              <w:jc w:val="left"/>
              <w:rPr>
                <w:rFonts w:asciiTheme="minorHAnsi" w:hAnsiTheme="minorHAnsi" w:cstheme="minorHAnsi"/>
                <w:sz w:val="20"/>
              </w:rPr>
            </w:pPr>
          </w:p>
          <w:p w14:paraId="77F1CA76" w14:textId="77777777" w:rsidR="001068D7" w:rsidRPr="006B56FD" w:rsidRDefault="001068D7" w:rsidP="00345526">
            <w:pPr>
              <w:ind w:right="28"/>
              <w:jc w:val="center"/>
              <w:rPr>
                <w:rFonts w:asciiTheme="minorHAnsi" w:hAnsiTheme="minorHAnsi" w:cstheme="minorHAnsi"/>
                <w:sz w:val="20"/>
              </w:rPr>
            </w:pPr>
            <w:r w:rsidRPr="006B56FD">
              <w:rPr>
                <w:rFonts w:asciiTheme="minorHAnsi" w:hAnsiTheme="minorHAnsi" w:cstheme="minorHAnsi"/>
                <w:sz w:val="20"/>
              </w:rPr>
              <w:t>…………………………………………………</w:t>
            </w:r>
          </w:p>
          <w:p w14:paraId="11F0FD4B" w14:textId="77777777" w:rsidR="001068D7" w:rsidRPr="006B56FD" w:rsidRDefault="001068D7" w:rsidP="00345526">
            <w:pPr>
              <w:ind w:right="28"/>
              <w:jc w:val="center"/>
              <w:rPr>
                <w:rFonts w:asciiTheme="minorHAnsi" w:hAnsiTheme="minorHAnsi" w:cstheme="minorHAnsi"/>
                <w:sz w:val="20"/>
              </w:rPr>
            </w:pPr>
            <w:r w:rsidRPr="006B56FD">
              <w:rPr>
                <w:rFonts w:asciiTheme="minorHAnsi" w:hAnsiTheme="minorHAnsi" w:cstheme="minorHAnsi"/>
                <w:sz w:val="20"/>
              </w:rPr>
              <w:t>……………………………………………….</w:t>
            </w:r>
          </w:p>
          <w:p w14:paraId="6531D36D" w14:textId="77777777" w:rsidR="001068D7" w:rsidRPr="006B56FD" w:rsidRDefault="001068D7" w:rsidP="00345526">
            <w:pPr>
              <w:ind w:right="28"/>
              <w:jc w:val="center"/>
              <w:rPr>
                <w:rFonts w:asciiTheme="minorHAnsi" w:hAnsiTheme="minorHAnsi" w:cstheme="minorHAnsi"/>
                <w:i/>
                <w:sz w:val="20"/>
              </w:rPr>
            </w:pPr>
            <w:r w:rsidRPr="006B56FD">
              <w:rPr>
                <w:rFonts w:asciiTheme="minorHAnsi" w:hAnsiTheme="minorHAnsi" w:cstheme="minorHAnsi"/>
                <w:i/>
                <w:sz w:val="20"/>
              </w:rPr>
              <w:t>Nazwa i adres</w:t>
            </w:r>
          </w:p>
          <w:p w14:paraId="4388EABE" w14:textId="77777777" w:rsidR="001068D7" w:rsidRPr="006B56FD" w:rsidRDefault="001068D7" w:rsidP="00345526">
            <w:pPr>
              <w:ind w:right="28"/>
              <w:jc w:val="left"/>
              <w:rPr>
                <w:rFonts w:asciiTheme="minorHAnsi" w:hAnsiTheme="minorHAnsi" w:cstheme="minorHAnsi"/>
                <w:sz w:val="20"/>
              </w:rPr>
            </w:pPr>
          </w:p>
        </w:tc>
        <w:tc>
          <w:tcPr>
            <w:tcW w:w="850" w:type="dxa"/>
            <w:tcBorders>
              <w:top w:val="nil"/>
              <w:left w:val="single" w:sz="4" w:space="0" w:color="auto"/>
              <w:bottom w:val="nil"/>
              <w:right w:val="single" w:sz="4" w:space="0" w:color="auto"/>
            </w:tcBorders>
          </w:tcPr>
          <w:p w14:paraId="76A2554F" w14:textId="77777777" w:rsidR="001068D7" w:rsidRPr="006B56FD" w:rsidRDefault="001068D7" w:rsidP="00345526">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4CAFB32E" w14:textId="77777777" w:rsidR="001068D7" w:rsidRPr="006B56FD" w:rsidRDefault="001068D7" w:rsidP="00345526">
            <w:pPr>
              <w:spacing w:line="360" w:lineRule="auto"/>
              <w:rPr>
                <w:rFonts w:asciiTheme="minorHAnsi" w:eastAsiaTheme="majorEastAsia" w:hAnsiTheme="minorHAnsi" w:cstheme="minorHAnsi"/>
                <w:b/>
                <w:i/>
                <w:iCs/>
                <w:sz w:val="20"/>
                <w:u w:val="single"/>
              </w:rPr>
            </w:pPr>
            <w:r w:rsidRPr="006B56FD">
              <w:rPr>
                <w:rFonts w:asciiTheme="minorHAnsi" w:eastAsiaTheme="majorEastAsia" w:hAnsiTheme="minorHAnsi" w:cstheme="minorHAnsi"/>
                <w:b/>
                <w:i/>
                <w:iCs/>
                <w:sz w:val="20"/>
                <w:u w:val="single"/>
              </w:rPr>
              <w:t xml:space="preserve">Zamawiający </w:t>
            </w:r>
          </w:p>
          <w:p w14:paraId="0B79D2BE" w14:textId="77777777" w:rsidR="001068D7" w:rsidRPr="006B56FD" w:rsidRDefault="001068D7" w:rsidP="00345526">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PGE Dystrybucja S.A.</w:t>
            </w:r>
          </w:p>
          <w:p w14:paraId="5B966D22" w14:textId="77777777" w:rsidR="001068D7" w:rsidRPr="006B56FD" w:rsidRDefault="001068D7" w:rsidP="00345526">
            <w:pPr>
              <w:spacing w:before="120" w:after="120" w:line="240" w:lineRule="auto"/>
              <w:contextualSpacing/>
              <w:jc w:val="center"/>
              <w:rPr>
                <w:rFonts w:asciiTheme="minorHAnsi" w:eastAsia="Calibri" w:hAnsiTheme="minorHAnsi" w:cstheme="minorHAnsi"/>
                <w:sz w:val="20"/>
              </w:rPr>
            </w:pPr>
            <w:r w:rsidRPr="006B56FD">
              <w:rPr>
                <w:rFonts w:asciiTheme="minorHAnsi" w:eastAsia="Calibri" w:hAnsiTheme="minorHAnsi" w:cstheme="minorHAnsi"/>
                <w:sz w:val="20"/>
              </w:rPr>
              <w:t>w imieniu i na rzecz której działa:</w:t>
            </w:r>
          </w:p>
          <w:p w14:paraId="3BEE62C1" w14:textId="65170918" w:rsidR="001068D7" w:rsidRPr="006B56FD" w:rsidRDefault="001068D7" w:rsidP="00CF4F98">
            <w:pPr>
              <w:spacing w:before="120" w:after="120" w:line="240" w:lineRule="auto"/>
              <w:contextualSpacing/>
              <w:jc w:val="center"/>
              <w:rPr>
                <w:rFonts w:asciiTheme="minorHAnsi" w:eastAsiaTheme="majorEastAsia" w:hAnsiTheme="minorHAnsi" w:cstheme="minorHAnsi"/>
                <w:i/>
                <w:iCs/>
                <w:sz w:val="20"/>
              </w:rPr>
            </w:pPr>
            <w:r w:rsidRPr="006B56FD">
              <w:rPr>
                <w:rFonts w:asciiTheme="minorHAnsi" w:eastAsia="Calibri" w:hAnsiTheme="minorHAnsi" w:cstheme="minorHAnsi"/>
                <w:b/>
                <w:sz w:val="20"/>
              </w:rPr>
              <w:t xml:space="preserve">PGE Dystrybucja S.A. Oddział </w:t>
            </w:r>
            <w:r w:rsidR="00CF4F98">
              <w:rPr>
                <w:rFonts w:asciiTheme="minorHAnsi" w:eastAsia="Calibri" w:hAnsiTheme="minorHAnsi" w:cstheme="minorHAnsi"/>
                <w:sz w:val="20"/>
              </w:rPr>
              <w:t>Łódź</w:t>
            </w:r>
          </w:p>
        </w:tc>
      </w:tr>
    </w:tbl>
    <w:p w14:paraId="4E74576A" w14:textId="71DA96E8" w:rsidR="001068D7" w:rsidRDefault="001068D7" w:rsidP="00A473BE">
      <w:pPr>
        <w:pStyle w:val="Akapitzlist"/>
        <w:spacing w:before="120" w:line="276" w:lineRule="auto"/>
        <w:ind w:left="284"/>
        <w:jc w:val="left"/>
        <w:outlineLvl w:val="0"/>
        <w:rPr>
          <w:rFonts w:asciiTheme="minorHAnsi" w:hAnsiTheme="minorHAnsi" w:cstheme="minorHAnsi"/>
          <w:b/>
          <w:sz w:val="20"/>
        </w:rPr>
      </w:pPr>
    </w:p>
    <w:p w14:paraId="23ACF4C0" w14:textId="624B0E2C" w:rsidR="00A473BE" w:rsidRDefault="00A473BE" w:rsidP="00A473BE">
      <w:pPr>
        <w:pStyle w:val="Akapitzlist"/>
        <w:spacing w:before="120" w:line="276" w:lineRule="auto"/>
        <w:ind w:left="284"/>
        <w:jc w:val="left"/>
        <w:outlineLvl w:val="0"/>
        <w:rPr>
          <w:rFonts w:asciiTheme="minorHAnsi" w:hAnsiTheme="minorHAnsi" w:cstheme="minorHAnsi"/>
          <w:b/>
          <w:sz w:val="20"/>
        </w:rPr>
      </w:pPr>
    </w:p>
    <w:p w14:paraId="68E92CFA" w14:textId="22B794E7" w:rsidR="005B5686" w:rsidRPr="007044E3" w:rsidRDefault="007044E3" w:rsidP="00533FAA">
      <w:pPr>
        <w:tabs>
          <w:tab w:val="left" w:pos="1628"/>
        </w:tabs>
        <w:jc w:val="center"/>
        <w:rPr>
          <w:rFonts w:asciiTheme="minorHAnsi" w:hAnsiTheme="minorHAnsi" w:cstheme="minorHAnsi"/>
          <w:b/>
          <w:sz w:val="20"/>
        </w:rPr>
      </w:pPr>
      <w:r w:rsidRPr="007044E3">
        <w:rPr>
          <w:rFonts w:asciiTheme="minorHAnsi" w:hAnsiTheme="minorHAnsi" w:cstheme="minorHAnsi"/>
          <w:b/>
          <w:sz w:val="20"/>
        </w:rPr>
        <w:t>ANKIETA WERYFIKACJI WYKONAWCY W ZAKRESIE ZAPEWNIENIA GWARANCJI BEZPIECZEŃSTWA PRZETWARZANIA DANYCH OSOBOWYCH</w:t>
      </w:r>
    </w:p>
    <w:p w14:paraId="46EA4CC4" w14:textId="2A27B4AE" w:rsidR="00533FAA" w:rsidRDefault="00533FAA" w:rsidP="00533FAA">
      <w:pPr>
        <w:rPr>
          <w:rFonts w:asciiTheme="minorHAnsi" w:hAnsiTheme="minorHAnsi" w:cstheme="minorHAnsi"/>
          <w:sz w:val="20"/>
        </w:rPr>
      </w:pPr>
    </w:p>
    <w:p w14:paraId="713C0359" w14:textId="77777777" w:rsidR="00B371EF" w:rsidRPr="004B4556" w:rsidRDefault="00B371EF" w:rsidP="00533FAA">
      <w:pPr>
        <w:rPr>
          <w:rFonts w:asciiTheme="minorHAnsi" w:hAnsiTheme="minorHAnsi" w:cstheme="minorHAnsi"/>
          <w:sz w:val="20"/>
        </w:rPr>
      </w:pPr>
    </w:p>
    <w:p w14:paraId="258FE0BC" w14:textId="1C0CB6DA" w:rsidR="00533FAA" w:rsidRDefault="00547A1B" w:rsidP="00533FAA">
      <w:pPr>
        <w:spacing w:after="120" w:line="240" w:lineRule="auto"/>
        <w:rPr>
          <w:rFonts w:asciiTheme="minorHAnsi" w:hAnsiTheme="minorHAnsi" w:cstheme="minorHAnsi"/>
          <w:sz w:val="20"/>
          <w:lang w:eastAsia="pl-PL"/>
        </w:rPr>
      </w:pPr>
      <w:r>
        <w:rPr>
          <w:rFonts w:asciiTheme="minorHAnsi" w:hAnsiTheme="minorHAnsi" w:cstheme="minorHAnsi"/>
          <w:sz w:val="20"/>
          <w:lang w:eastAsia="pl-PL"/>
        </w:rPr>
        <w:t>W związku z Ofertą Wykonawcy złożoną</w:t>
      </w:r>
      <w:r w:rsidR="00533FAA" w:rsidRPr="004B4556">
        <w:rPr>
          <w:rFonts w:asciiTheme="minorHAnsi" w:hAnsiTheme="minorHAnsi" w:cstheme="minorHAnsi"/>
          <w:sz w:val="20"/>
          <w:lang w:eastAsia="pl-PL"/>
        </w:rPr>
        <w:t xml:space="preserve"> w postępowaniu zakupowym </w:t>
      </w:r>
      <w:r w:rsidR="00533FAA">
        <w:rPr>
          <w:rFonts w:asciiTheme="minorHAnsi" w:hAnsiTheme="minorHAnsi" w:cstheme="minorHAnsi"/>
          <w:sz w:val="20"/>
          <w:lang w:eastAsia="pl-PL"/>
        </w:rPr>
        <w:t xml:space="preserve">nr </w:t>
      </w:r>
      <w:r w:rsidR="00D21417" w:rsidRPr="00D21417">
        <w:rPr>
          <w:rFonts w:asciiTheme="minorHAnsi" w:hAnsiTheme="minorHAnsi" w:cstheme="minorHAnsi"/>
          <w:sz w:val="20"/>
          <w:lang w:eastAsia="pl-PL"/>
        </w:rPr>
        <w:t>POST/DYS/OLD/GZ/03141/2025</w:t>
      </w:r>
      <w:r w:rsidR="00136A02">
        <w:rPr>
          <w:rFonts w:asciiTheme="minorHAnsi" w:hAnsiTheme="minorHAnsi" w:cstheme="minorHAnsi"/>
          <w:sz w:val="20"/>
          <w:lang w:eastAsia="pl-PL"/>
        </w:rPr>
        <w:t xml:space="preserve"> </w:t>
      </w:r>
      <w:r w:rsidR="00533FAA" w:rsidRPr="004B4556">
        <w:rPr>
          <w:rFonts w:asciiTheme="minorHAnsi" w:hAnsiTheme="minorHAnsi" w:cstheme="minorHAnsi"/>
          <w:sz w:val="20"/>
          <w:lang w:eastAsia="pl-PL"/>
        </w:rPr>
        <w:t xml:space="preserve">prowadzonym w trybie przetargu nieograniczonego </w:t>
      </w:r>
      <w:r w:rsidR="00EF1BBE">
        <w:rPr>
          <w:rFonts w:asciiTheme="minorHAnsi" w:hAnsiTheme="minorHAnsi" w:cstheme="minorHAnsi"/>
          <w:sz w:val="20"/>
          <w:lang w:eastAsia="pl-PL"/>
        </w:rPr>
        <w:t>pn</w:t>
      </w:r>
      <w:r w:rsidR="00E32D8D">
        <w:rPr>
          <w:rFonts w:asciiTheme="minorHAnsi" w:hAnsiTheme="minorHAnsi" w:cstheme="minorHAnsi"/>
          <w:sz w:val="20"/>
          <w:lang w:eastAsia="pl-PL"/>
        </w:rPr>
        <w:t xml:space="preserve"> </w:t>
      </w:r>
      <w:r w:rsidR="00D21417" w:rsidRPr="00D21417">
        <w:rPr>
          <w:rFonts w:asciiTheme="minorHAnsi" w:hAnsiTheme="minorHAnsi" w:cstheme="minorHAnsi"/>
          <w:b/>
          <w:sz w:val="20"/>
          <w:lang w:eastAsia="pl-PL"/>
        </w:rPr>
        <w:t>Sukcesywne wykonywanie prac projektowych i robot budowlanych polegających na wykonywaniu przyłączy lub linii niskiego napięcia dla celów przyłączenia nowych odbiorców na terenie PGE Dystrybucja S.A. Oddział Łódź na obszarze działania RE Żyrardów (powiat Żyrardów)- w obrębie miast/gmin: Puszcza Mariańska, Wiskitki</w:t>
      </w:r>
      <w:r w:rsidR="00533FAA" w:rsidRPr="00D81B32">
        <w:rPr>
          <w:rFonts w:asciiTheme="minorHAnsi" w:hAnsiTheme="minorHAnsi" w:cstheme="minorHAnsi"/>
          <w:b/>
          <w:sz w:val="20"/>
        </w:rPr>
        <w:t>,</w:t>
      </w:r>
      <w:r w:rsidR="00533FAA">
        <w:rPr>
          <w:rFonts w:asciiTheme="minorHAnsi" w:hAnsiTheme="minorHAnsi" w:cstheme="minorHAnsi"/>
          <w:sz w:val="20"/>
        </w:rPr>
        <w:t xml:space="preserve"> </w:t>
      </w:r>
      <w:r w:rsidR="000654FF">
        <w:rPr>
          <w:rFonts w:asciiTheme="minorHAnsi" w:hAnsiTheme="minorHAnsi" w:cstheme="minorHAnsi"/>
          <w:sz w:val="20"/>
        </w:rPr>
        <w:t>po</w:t>
      </w:r>
      <w:r w:rsidR="00533FAA" w:rsidRPr="004B4556">
        <w:rPr>
          <w:rFonts w:asciiTheme="minorHAnsi" w:hAnsiTheme="minorHAnsi" w:cstheme="minorHAnsi"/>
          <w:sz w:val="20"/>
          <w:lang w:eastAsia="pl-PL"/>
        </w:rPr>
        <w:t>niżej</w:t>
      </w:r>
      <w:r>
        <w:rPr>
          <w:rFonts w:asciiTheme="minorHAnsi" w:hAnsiTheme="minorHAnsi" w:cstheme="minorHAnsi"/>
          <w:sz w:val="20"/>
          <w:lang w:eastAsia="pl-PL"/>
        </w:rPr>
        <w:t xml:space="preserve"> wskazujemy informacje dotyczące zapewnienia gwarancji bezpieczeństwa przetwarzania</w:t>
      </w:r>
      <w:r w:rsidR="002B3C41">
        <w:rPr>
          <w:rFonts w:asciiTheme="minorHAnsi" w:hAnsiTheme="minorHAnsi" w:cstheme="minorHAnsi"/>
          <w:sz w:val="20"/>
          <w:lang w:eastAsia="pl-PL"/>
        </w:rPr>
        <w:t xml:space="preserve"> danych osobowych</w:t>
      </w:r>
      <w:r w:rsidR="00533FAA" w:rsidRPr="004B4556">
        <w:rPr>
          <w:rFonts w:asciiTheme="minorHAnsi" w:hAnsiTheme="minorHAnsi" w:cstheme="minorHAnsi"/>
          <w:sz w:val="20"/>
          <w:lang w:eastAsia="pl-PL"/>
        </w:rPr>
        <w:t>:</w:t>
      </w:r>
    </w:p>
    <w:p w14:paraId="1FB5DA0E" w14:textId="77777777" w:rsidR="00133589" w:rsidRDefault="00133589" w:rsidP="00133589">
      <w:pPr>
        <w:widowControl w:val="0"/>
        <w:snapToGrid w:val="0"/>
        <w:spacing w:line="240" w:lineRule="auto"/>
        <w:ind w:right="170"/>
        <w:rPr>
          <w:rFonts w:asciiTheme="minorHAnsi" w:hAnsiTheme="minorHAnsi" w:cstheme="minorHAnsi"/>
          <w:sz w:val="20"/>
          <w:lang w:eastAsia="pl-P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8448"/>
      </w:tblGrid>
      <w:tr w:rsidR="002B3C41" w:rsidRPr="004B4556" w14:paraId="0DF9AA83" w14:textId="1C332063" w:rsidTr="00A42EF1">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7886C63" w14:textId="12464059" w:rsidR="002B3C41" w:rsidRPr="005A3030" w:rsidRDefault="002B3C41" w:rsidP="00EA7FDF">
            <w:pPr>
              <w:pStyle w:val="opis"/>
              <w:tabs>
                <w:tab w:val="left" w:pos="415"/>
              </w:tabs>
              <w:spacing w:line="300" w:lineRule="auto"/>
              <w:ind w:left="0" w:right="0"/>
              <w:jc w:val="center"/>
              <w:rPr>
                <w:rFonts w:asciiTheme="minorHAnsi" w:hAnsiTheme="minorHAnsi" w:cstheme="minorHAnsi"/>
                <w:i/>
                <w:sz w:val="20"/>
              </w:rPr>
            </w:pPr>
            <w:r w:rsidRPr="005A3030">
              <w:rPr>
                <w:rFonts w:asciiTheme="minorHAnsi" w:hAnsiTheme="minorHAnsi" w:cstheme="minorHAnsi"/>
                <w:i/>
                <w:sz w:val="20"/>
              </w:rPr>
              <w:t>Lp.</w:t>
            </w:r>
          </w:p>
        </w:tc>
        <w:tc>
          <w:tcPr>
            <w:tcW w:w="844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7B2F0AD" w14:textId="0D824519" w:rsidR="002B3C41" w:rsidRPr="005A3030" w:rsidRDefault="002B3C41" w:rsidP="00B045C8">
            <w:pPr>
              <w:pStyle w:val="opis"/>
              <w:spacing w:line="300" w:lineRule="auto"/>
              <w:ind w:left="0"/>
              <w:jc w:val="center"/>
              <w:rPr>
                <w:rFonts w:asciiTheme="minorHAnsi" w:hAnsiTheme="minorHAnsi" w:cstheme="minorHAnsi"/>
                <w:i/>
                <w:sz w:val="20"/>
              </w:rPr>
            </w:pPr>
            <w:r w:rsidRPr="005A3030">
              <w:rPr>
                <w:rFonts w:asciiTheme="minorHAnsi" w:hAnsiTheme="minorHAnsi" w:cstheme="minorHAnsi"/>
                <w:i/>
                <w:sz w:val="20"/>
              </w:rPr>
              <w:t>Wymagany przez Zmawiającego zakres informacji / Informacje Wykonawcy</w:t>
            </w:r>
            <w:r w:rsidR="00B045C8" w:rsidRPr="005A3030">
              <w:rPr>
                <w:rFonts w:asciiTheme="minorHAnsi" w:hAnsiTheme="minorHAnsi" w:cstheme="minorHAnsi"/>
                <w:i/>
                <w:sz w:val="20"/>
              </w:rPr>
              <w:t xml:space="preserve"> (podmiotu przetwarzającego dane osobowe)</w:t>
            </w:r>
          </w:p>
        </w:tc>
      </w:tr>
      <w:tr w:rsidR="002B3C41" w:rsidRPr="004B4556" w14:paraId="70ED6E56" w14:textId="5054E1E6" w:rsidTr="002B3C41">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20120AC" w14:textId="2FA55EEB" w:rsidR="002B3C41" w:rsidRPr="005B5686" w:rsidRDefault="002B3C41"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w:t>
            </w:r>
          </w:p>
        </w:tc>
        <w:tc>
          <w:tcPr>
            <w:tcW w:w="8448" w:type="dxa"/>
            <w:tcBorders>
              <w:top w:val="single" w:sz="4" w:space="0" w:color="auto"/>
              <w:left w:val="single" w:sz="4" w:space="0" w:color="auto"/>
              <w:bottom w:val="single" w:sz="4" w:space="0" w:color="auto"/>
              <w:right w:val="single" w:sz="4" w:space="0" w:color="auto"/>
            </w:tcBorders>
            <w:vAlign w:val="center"/>
          </w:tcPr>
          <w:p w14:paraId="7CDDB524" w14:textId="5A2AE652" w:rsidR="002B3C41" w:rsidRDefault="002B3C41" w:rsidP="00EA7FDF">
            <w:pPr>
              <w:pStyle w:val="opis"/>
              <w:spacing w:line="300" w:lineRule="auto"/>
              <w:ind w:left="0"/>
              <w:jc w:val="left"/>
              <w:rPr>
                <w:rFonts w:asciiTheme="minorHAnsi" w:hAnsiTheme="minorHAnsi" w:cstheme="minorHAnsi"/>
                <w:sz w:val="20"/>
              </w:rPr>
            </w:pPr>
            <w:r w:rsidRPr="007044E3">
              <w:rPr>
                <w:rFonts w:asciiTheme="minorHAnsi" w:hAnsiTheme="minorHAnsi" w:cstheme="minorHAnsi"/>
                <w:sz w:val="20"/>
              </w:rPr>
              <w:t>Pełna nazwa podmiotu przetwarzającego</w:t>
            </w:r>
            <w:r>
              <w:rPr>
                <w:rFonts w:asciiTheme="minorHAnsi" w:hAnsiTheme="minorHAnsi" w:cstheme="minorHAnsi"/>
                <w:sz w:val="20"/>
              </w:rPr>
              <w:t xml:space="preserve"> dane </w:t>
            </w:r>
            <w:r w:rsidR="00E90ECF">
              <w:rPr>
                <w:rFonts w:asciiTheme="minorHAnsi" w:hAnsiTheme="minorHAnsi" w:cstheme="minorHAnsi"/>
                <w:sz w:val="20"/>
              </w:rPr>
              <w:t>osobowe</w:t>
            </w:r>
            <w:r>
              <w:rPr>
                <w:rFonts w:asciiTheme="minorHAnsi" w:hAnsiTheme="minorHAnsi" w:cstheme="minorHAnsi"/>
                <w:sz w:val="20"/>
              </w:rPr>
              <w:t>:</w:t>
            </w:r>
          </w:p>
          <w:p w14:paraId="304F4E56" w14:textId="32FE2384" w:rsidR="002B3C41" w:rsidRPr="005B5686" w:rsidRDefault="005A3030" w:rsidP="00EA7FDF">
            <w:pPr>
              <w:pStyle w:val="opis"/>
              <w:spacing w:line="300" w:lineRule="auto"/>
              <w:ind w:left="0"/>
              <w:jc w:val="left"/>
              <w:rPr>
                <w:rFonts w:asciiTheme="minorHAnsi" w:hAnsiTheme="minorHAnsi" w:cstheme="minorHAnsi"/>
                <w:sz w:val="20"/>
              </w:rPr>
            </w:pPr>
            <w:r>
              <w:rPr>
                <w:rFonts w:asciiTheme="minorHAnsi" w:hAnsiTheme="minorHAnsi" w:cstheme="minorHAnsi"/>
                <w:sz w:val="20"/>
              </w:rPr>
              <w:t>...</w:t>
            </w:r>
          </w:p>
        </w:tc>
      </w:tr>
      <w:tr w:rsidR="002B3C41" w:rsidRPr="004B4556" w14:paraId="562E3967" w14:textId="1E6CFAD9" w:rsidTr="002B3C41">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3E0F23CE" w14:textId="412D594E" w:rsidR="002B3C41" w:rsidRPr="005B5686" w:rsidRDefault="002B3C41"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2</w:t>
            </w:r>
          </w:p>
        </w:tc>
        <w:tc>
          <w:tcPr>
            <w:tcW w:w="8448" w:type="dxa"/>
            <w:tcBorders>
              <w:top w:val="single" w:sz="4" w:space="0" w:color="auto"/>
              <w:left w:val="single" w:sz="4" w:space="0" w:color="auto"/>
              <w:bottom w:val="single" w:sz="4" w:space="0" w:color="auto"/>
              <w:right w:val="single" w:sz="4" w:space="0" w:color="auto"/>
            </w:tcBorders>
            <w:vAlign w:val="center"/>
          </w:tcPr>
          <w:p w14:paraId="7D5501A7" w14:textId="77777777" w:rsidR="002B3C41" w:rsidRDefault="002B3C41" w:rsidP="002B3C41">
            <w:pPr>
              <w:rPr>
                <w:rFonts w:asciiTheme="minorHAnsi" w:hAnsiTheme="minorHAnsi" w:cstheme="minorHAnsi"/>
                <w:sz w:val="20"/>
              </w:rPr>
            </w:pPr>
            <w:r w:rsidRPr="007044E3">
              <w:rPr>
                <w:rFonts w:asciiTheme="minorHAnsi" w:hAnsiTheme="minorHAnsi" w:cstheme="minorHAnsi"/>
                <w:sz w:val="20"/>
              </w:rPr>
              <w:t xml:space="preserve">Adres siedziby </w:t>
            </w:r>
            <w:r>
              <w:rPr>
                <w:rFonts w:asciiTheme="minorHAnsi" w:hAnsiTheme="minorHAnsi" w:cstheme="minorHAnsi"/>
                <w:sz w:val="20"/>
              </w:rPr>
              <w:t xml:space="preserve">podmiotu przetwarzającego </w:t>
            </w:r>
            <w:r w:rsidRPr="007044E3">
              <w:rPr>
                <w:rFonts w:asciiTheme="minorHAnsi" w:hAnsiTheme="minorHAnsi" w:cstheme="minorHAnsi"/>
                <w:sz w:val="20"/>
              </w:rPr>
              <w:t>- prosimy o podanie adresu</w:t>
            </w:r>
            <w:r>
              <w:rPr>
                <w:rFonts w:asciiTheme="minorHAnsi" w:hAnsiTheme="minorHAnsi" w:cstheme="minorHAnsi"/>
                <w:sz w:val="20"/>
              </w:rPr>
              <w:t xml:space="preserve"> siedziby z CEIDG lub KRS:</w:t>
            </w:r>
          </w:p>
          <w:p w14:paraId="65DD62DC" w14:textId="22D84ECE" w:rsidR="002B3C41" w:rsidRPr="005B5686" w:rsidRDefault="005A3030" w:rsidP="002B3C41">
            <w:pPr>
              <w:rPr>
                <w:rFonts w:asciiTheme="minorHAnsi" w:hAnsiTheme="minorHAnsi" w:cstheme="minorHAnsi"/>
                <w:sz w:val="20"/>
              </w:rPr>
            </w:pPr>
            <w:r w:rsidRPr="005A3030">
              <w:rPr>
                <w:rFonts w:asciiTheme="minorHAnsi" w:hAnsiTheme="minorHAnsi" w:cstheme="minorHAnsi"/>
                <w:sz w:val="20"/>
              </w:rPr>
              <w:t>...</w:t>
            </w:r>
          </w:p>
        </w:tc>
      </w:tr>
      <w:tr w:rsidR="002B3C41" w:rsidRPr="004B4556" w14:paraId="39CCC636" w14:textId="0F8803E8" w:rsidTr="002B3C41">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465CFF75" w14:textId="051D4E07" w:rsidR="002B3C41" w:rsidRPr="005B5686" w:rsidRDefault="002B3C41"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3</w:t>
            </w:r>
          </w:p>
        </w:tc>
        <w:tc>
          <w:tcPr>
            <w:tcW w:w="8448" w:type="dxa"/>
            <w:tcBorders>
              <w:top w:val="single" w:sz="4" w:space="0" w:color="auto"/>
              <w:left w:val="single" w:sz="4" w:space="0" w:color="auto"/>
              <w:bottom w:val="single" w:sz="4" w:space="0" w:color="auto"/>
              <w:right w:val="single" w:sz="4" w:space="0" w:color="auto"/>
            </w:tcBorders>
            <w:vAlign w:val="center"/>
          </w:tcPr>
          <w:p w14:paraId="661CE352" w14:textId="193293AA" w:rsidR="002B3C41" w:rsidRPr="007044E3" w:rsidRDefault="002B3C41" w:rsidP="002B3C41">
            <w:pPr>
              <w:rPr>
                <w:rFonts w:asciiTheme="minorHAnsi" w:hAnsiTheme="minorHAnsi" w:cstheme="minorHAnsi"/>
                <w:sz w:val="20"/>
              </w:rPr>
            </w:pPr>
            <w:r w:rsidRPr="007044E3">
              <w:rPr>
                <w:rFonts w:asciiTheme="minorHAnsi" w:hAnsiTheme="minorHAnsi" w:cstheme="minorHAnsi"/>
                <w:sz w:val="20"/>
              </w:rPr>
              <w:t>Prosimy o podanie krótkiego opisu charakterystyki prowadzonej działalności przez podmiot przetwarzający - w kil</w:t>
            </w:r>
            <w:r>
              <w:rPr>
                <w:rFonts w:asciiTheme="minorHAnsi" w:hAnsiTheme="minorHAnsi" w:cstheme="minorHAnsi"/>
                <w:sz w:val="20"/>
              </w:rPr>
              <w:t>ku zdaniach:</w:t>
            </w:r>
            <w:r w:rsidRPr="007044E3">
              <w:rPr>
                <w:rFonts w:asciiTheme="minorHAnsi" w:hAnsiTheme="minorHAnsi" w:cstheme="minorHAnsi"/>
                <w:sz w:val="20"/>
              </w:rPr>
              <w:t xml:space="preserve"> </w:t>
            </w:r>
          </w:p>
          <w:p w14:paraId="78C0F993" w14:textId="2E4F3221" w:rsidR="002B3C41" w:rsidRPr="005B5686" w:rsidRDefault="005A3030" w:rsidP="00EA7FDF">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2B3C41" w:rsidRPr="004B4556" w14:paraId="3CA5ECD4" w14:textId="639FD148" w:rsidTr="002B3C41">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7FDCC65A" w14:textId="4457974E" w:rsidR="002B3C41" w:rsidRPr="005B5686" w:rsidRDefault="002B3C41"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4</w:t>
            </w:r>
          </w:p>
        </w:tc>
        <w:tc>
          <w:tcPr>
            <w:tcW w:w="8448" w:type="dxa"/>
            <w:tcBorders>
              <w:top w:val="single" w:sz="4" w:space="0" w:color="auto"/>
              <w:left w:val="single" w:sz="4" w:space="0" w:color="auto"/>
              <w:bottom w:val="single" w:sz="4" w:space="0" w:color="auto"/>
              <w:right w:val="single" w:sz="4" w:space="0" w:color="auto"/>
            </w:tcBorders>
            <w:vAlign w:val="center"/>
          </w:tcPr>
          <w:p w14:paraId="39345409" w14:textId="6BB8BA5F" w:rsidR="002B3C41" w:rsidRPr="007044E3" w:rsidRDefault="002B3C41" w:rsidP="002B3C41">
            <w:pPr>
              <w:rPr>
                <w:rFonts w:asciiTheme="minorHAnsi" w:hAnsiTheme="minorHAnsi" w:cstheme="minorHAnsi"/>
                <w:sz w:val="20"/>
              </w:rPr>
            </w:pPr>
            <w:r w:rsidRPr="007044E3">
              <w:rPr>
                <w:rFonts w:asciiTheme="minorHAnsi" w:hAnsiTheme="minorHAnsi" w:cstheme="minorHAnsi"/>
                <w:sz w:val="20"/>
              </w:rPr>
              <w:t xml:space="preserve">Czy podmiot przetwarzający wyznaczył Inspektora Ochrony Danych Osobowych lub osobę odpowiedzialna za ochronę danych osobowych? Prosimy o wskazanie danych </w:t>
            </w:r>
            <w:r w:rsidR="00A42EF1">
              <w:rPr>
                <w:rFonts w:asciiTheme="minorHAnsi" w:hAnsiTheme="minorHAnsi" w:cstheme="minorHAnsi"/>
                <w:sz w:val="20"/>
              </w:rPr>
              <w:t>teleadresowych (telefon, email):</w:t>
            </w:r>
          </w:p>
          <w:p w14:paraId="53B26880" w14:textId="30E78507" w:rsidR="002B3C41" w:rsidRPr="005B5686" w:rsidRDefault="005A3030" w:rsidP="00EA7FDF">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2B3C41" w:rsidRPr="004B4556" w14:paraId="0CFF3714" w14:textId="1A085535"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47B65A5" w14:textId="5ED6F00E" w:rsidR="002B3C41" w:rsidRPr="005B5686" w:rsidRDefault="00A42EF1"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5</w:t>
            </w:r>
          </w:p>
        </w:tc>
        <w:tc>
          <w:tcPr>
            <w:tcW w:w="8448" w:type="dxa"/>
            <w:tcBorders>
              <w:top w:val="single" w:sz="4" w:space="0" w:color="auto"/>
              <w:left w:val="single" w:sz="4" w:space="0" w:color="auto"/>
              <w:bottom w:val="single" w:sz="4" w:space="0" w:color="auto"/>
              <w:right w:val="single" w:sz="4" w:space="0" w:color="auto"/>
            </w:tcBorders>
            <w:vAlign w:val="center"/>
          </w:tcPr>
          <w:p w14:paraId="132DCB24" w14:textId="1BE078FB" w:rsidR="00A42EF1" w:rsidRPr="007044E3" w:rsidRDefault="00A42EF1" w:rsidP="00A42EF1">
            <w:pPr>
              <w:rPr>
                <w:rFonts w:asciiTheme="minorHAnsi" w:hAnsiTheme="minorHAnsi" w:cstheme="minorHAnsi"/>
                <w:sz w:val="20"/>
              </w:rPr>
            </w:pPr>
            <w:r w:rsidRPr="007044E3">
              <w:rPr>
                <w:rFonts w:asciiTheme="minorHAnsi" w:hAnsiTheme="minorHAnsi" w:cstheme="minorHAnsi"/>
                <w:sz w:val="20"/>
              </w:rPr>
              <w:t>Czy podmiot przetwarzający prowadzi rejestr kategorii czynności przetwarzania zawierający wszystkie informacje wskazane w art. 30 RODO?</w:t>
            </w:r>
            <w:r>
              <w:rPr>
                <w:rFonts w:asciiTheme="minorHAnsi" w:hAnsiTheme="minorHAnsi" w:cstheme="minorHAnsi"/>
                <w:sz w:val="20"/>
              </w:rPr>
              <w:t>*</w:t>
            </w:r>
          </w:p>
          <w:p w14:paraId="4CF7429B" w14:textId="5D191F0F" w:rsidR="002B3C41" w:rsidRPr="005B5686" w:rsidRDefault="005A3030" w:rsidP="00EA7FDF">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A42EF1" w:rsidRPr="004B4556" w14:paraId="144226F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7250B04" w14:textId="732E9368" w:rsidR="00A42EF1" w:rsidRPr="005B5686" w:rsidRDefault="00A42EF1"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6</w:t>
            </w:r>
          </w:p>
        </w:tc>
        <w:tc>
          <w:tcPr>
            <w:tcW w:w="8448" w:type="dxa"/>
            <w:tcBorders>
              <w:top w:val="single" w:sz="4" w:space="0" w:color="auto"/>
              <w:left w:val="single" w:sz="4" w:space="0" w:color="auto"/>
              <w:bottom w:val="single" w:sz="4" w:space="0" w:color="auto"/>
              <w:right w:val="single" w:sz="4" w:space="0" w:color="auto"/>
            </w:tcBorders>
            <w:vAlign w:val="center"/>
          </w:tcPr>
          <w:p w14:paraId="7A770BED" w14:textId="363EF01A" w:rsidR="00A42EF1" w:rsidRPr="007044E3" w:rsidRDefault="00A42EF1" w:rsidP="00A42EF1">
            <w:pPr>
              <w:rPr>
                <w:rFonts w:asciiTheme="minorHAnsi" w:hAnsiTheme="minorHAnsi" w:cstheme="minorHAnsi"/>
                <w:sz w:val="20"/>
              </w:rPr>
            </w:pPr>
            <w:r w:rsidRPr="007044E3">
              <w:rPr>
                <w:rFonts w:asciiTheme="minorHAnsi" w:hAnsiTheme="minorHAnsi" w:cstheme="minorHAnsi"/>
                <w:sz w:val="20"/>
              </w:rPr>
              <w:t>Czy podmiot przetwarzający opracował polityki/procedury w zakresie ochrony danych osobowych?</w:t>
            </w:r>
            <w:r>
              <w:rPr>
                <w:rFonts w:asciiTheme="minorHAnsi" w:hAnsiTheme="minorHAnsi" w:cstheme="minorHAnsi"/>
                <w:sz w:val="20"/>
              </w:rPr>
              <w:t>*</w:t>
            </w:r>
          </w:p>
          <w:p w14:paraId="3324579E" w14:textId="00C246A7" w:rsidR="00A42EF1" w:rsidRPr="005B5686" w:rsidRDefault="005A3030" w:rsidP="00EA7FDF">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A42EF1" w:rsidRPr="004B4556" w14:paraId="2A41CED9"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A405816" w14:textId="68DE5162" w:rsidR="00A42EF1" w:rsidRPr="005B5686" w:rsidRDefault="00A42EF1"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7</w:t>
            </w:r>
          </w:p>
        </w:tc>
        <w:tc>
          <w:tcPr>
            <w:tcW w:w="8448" w:type="dxa"/>
            <w:tcBorders>
              <w:top w:val="single" w:sz="4" w:space="0" w:color="auto"/>
              <w:left w:val="single" w:sz="4" w:space="0" w:color="auto"/>
              <w:bottom w:val="single" w:sz="4" w:space="0" w:color="auto"/>
              <w:right w:val="single" w:sz="4" w:space="0" w:color="auto"/>
            </w:tcBorders>
            <w:vAlign w:val="center"/>
          </w:tcPr>
          <w:p w14:paraId="4D077A8C" w14:textId="7A2A42C8" w:rsidR="00A42EF1" w:rsidRPr="007044E3" w:rsidRDefault="00A42EF1" w:rsidP="00A42EF1">
            <w:pPr>
              <w:rPr>
                <w:rFonts w:asciiTheme="minorHAnsi" w:hAnsiTheme="minorHAnsi" w:cstheme="minorHAnsi"/>
                <w:sz w:val="20"/>
              </w:rPr>
            </w:pPr>
            <w:r w:rsidRPr="007044E3">
              <w:rPr>
                <w:rFonts w:asciiTheme="minorHAnsi" w:hAnsiTheme="minorHAnsi" w:cstheme="minorHAnsi"/>
                <w:sz w:val="20"/>
              </w:rPr>
              <w:t>Czy pracownicy podmiot</w:t>
            </w:r>
            <w:r>
              <w:rPr>
                <w:rFonts w:asciiTheme="minorHAnsi" w:hAnsiTheme="minorHAnsi" w:cstheme="minorHAnsi"/>
                <w:sz w:val="20"/>
              </w:rPr>
              <w:t>u</w:t>
            </w:r>
            <w:r w:rsidRPr="007044E3">
              <w:rPr>
                <w:rFonts w:asciiTheme="minorHAnsi" w:hAnsiTheme="minorHAnsi" w:cstheme="minorHAnsi"/>
                <w:sz w:val="20"/>
              </w:rPr>
              <w:t xml:space="preserve"> przetwarzającego zostali przeszkoleni w zakresie ochrony danych osobowych oraz czy posiadają upoważnienia do przetwarzania danych osobowych? </w:t>
            </w:r>
          </w:p>
          <w:p w14:paraId="018018BD" w14:textId="4E60A784" w:rsidR="00A42EF1" w:rsidRPr="005B5686" w:rsidRDefault="005A3030" w:rsidP="00EA7FDF">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A42EF1" w:rsidRPr="004B4556" w14:paraId="63106261"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A96C8D6" w14:textId="4250DF74" w:rsidR="00A42EF1" w:rsidRDefault="00A42EF1"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8</w:t>
            </w:r>
          </w:p>
        </w:tc>
        <w:tc>
          <w:tcPr>
            <w:tcW w:w="8448" w:type="dxa"/>
            <w:tcBorders>
              <w:top w:val="single" w:sz="4" w:space="0" w:color="auto"/>
              <w:left w:val="single" w:sz="4" w:space="0" w:color="auto"/>
              <w:bottom w:val="single" w:sz="4" w:space="0" w:color="auto"/>
              <w:right w:val="single" w:sz="4" w:space="0" w:color="auto"/>
            </w:tcBorders>
            <w:vAlign w:val="center"/>
          </w:tcPr>
          <w:p w14:paraId="357DD839" w14:textId="46B92577" w:rsidR="00A42EF1" w:rsidRPr="007044E3" w:rsidRDefault="00A42EF1" w:rsidP="00A42EF1">
            <w:pPr>
              <w:rPr>
                <w:rFonts w:asciiTheme="minorHAnsi" w:hAnsiTheme="minorHAnsi" w:cstheme="minorHAnsi"/>
                <w:sz w:val="20"/>
              </w:rPr>
            </w:pPr>
            <w:r w:rsidRPr="007044E3">
              <w:rPr>
                <w:rFonts w:asciiTheme="minorHAnsi" w:hAnsiTheme="minorHAnsi" w:cstheme="minorHAnsi"/>
                <w:sz w:val="20"/>
              </w:rPr>
              <w:t>Czy pracownicy podmiotu zostali zobowiązani do zachowania poufności przetwarzanych danych osobowych?</w:t>
            </w:r>
          </w:p>
          <w:p w14:paraId="35A3AC29" w14:textId="033FC815" w:rsidR="00A42EF1" w:rsidRPr="005B5686" w:rsidRDefault="005A3030" w:rsidP="00EA7FDF">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lastRenderedPageBreak/>
              <w:t>...</w:t>
            </w:r>
          </w:p>
        </w:tc>
      </w:tr>
      <w:tr w:rsidR="00A42EF1" w:rsidRPr="004B4556" w14:paraId="5D85A2CB"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77EFF34" w14:textId="6AC3238E" w:rsidR="00A42EF1" w:rsidRDefault="00A42EF1"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lastRenderedPageBreak/>
              <w:t>9</w:t>
            </w:r>
          </w:p>
        </w:tc>
        <w:tc>
          <w:tcPr>
            <w:tcW w:w="8448" w:type="dxa"/>
            <w:tcBorders>
              <w:top w:val="single" w:sz="4" w:space="0" w:color="auto"/>
              <w:left w:val="single" w:sz="4" w:space="0" w:color="auto"/>
              <w:bottom w:val="single" w:sz="4" w:space="0" w:color="auto"/>
              <w:right w:val="single" w:sz="4" w:space="0" w:color="auto"/>
            </w:tcBorders>
            <w:vAlign w:val="center"/>
          </w:tcPr>
          <w:p w14:paraId="25DBB973" w14:textId="77777777" w:rsidR="00A42EF1" w:rsidRDefault="00A42EF1" w:rsidP="00A42EF1">
            <w:pPr>
              <w:rPr>
                <w:rFonts w:asciiTheme="minorHAnsi" w:hAnsiTheme="minorHAnsi" w:cstheme="minorHAnsi"/>
                <w:sz w:val="20"/>
              </w:rPr>
            </w:pPr>
            <w:r w:rsidRPr="007044E3">
              <w:rPr>
                <w:rFonts w:asciiTheme="minorHAnsi" w:hAnsiTheme="minorHAnsi" w:cstheme="minorHAnsi"/>
                <w:sz w:val="20"/>
              </w:rPr>
              <w:t>Czy podmiot przetwarzający zastosował środki kontroli fizycznej lub technicznej dostępu do budynków</w:t>
            </w:r>
            <w:r>
              <w:rPr>
                <w:rFonts w:asciiTheme="minorHAnsi" w:hAnsiTheme="minorHAnsi" w:cstheme="minorHAnsi"/>
                <w:sz w:val="20"/>
              </w:rPr>
              <w:t xml:space="preserve"> własnych</w:t>
            </w:r>
            <w:r w:rsidRPr="007044E3">
              <w:rPr>
                <w:rFonts w:asciiTheme="minorHAnsi" w:hAnsiTheme="minorHAnsi" w:cstheme="minorHAnsi"/>
                <w:sz w:val="20"/>
              </w:rPr>
              <w:t>/wynajmowanych lub wynajmowanej powierzchni w celu minimalizacji ryzyka utraty danych osobowych?</w:t>
            </w:r>
          </w:p>
          <w:p w14:paraId="5E116CBE" w14:textId="4F02AEFD" w:rsidR="005A3030" w:rsidRPr="007044E3" w:rsidRDefault="005A3030" w:rsidP="00A42EF1">
            <w:pPr>
              <w:rPr>
                <w:rFonts w:asciiTheme="minorHAnsi" w:hAnsiTheme="minorHAnsi" w:cstheme="minorHAnsi"/>
                <w:sz w:val="20"/>
              </w:rPr>
            </w:pPr>
            <w:r w:rsidRPr="005A3030">
              <w:rPr>
                <w:rFonts w:asciiTheme="minorHAnsi" w:hAnsiTheme="minorHAnsi" w:cstheme="minorHAnsi"/>
                <w:sz w:val="20"/>
              </w:rPr>
              <w:t>...</w:t>
            </w:r>
          </w:p>
        </w:tc>
      </w:tr>
      <w:tr w:rsidR="00A42EF1" w:rsidRPr="004B4556" w14:paraId="2BE88C4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FEC7C21" w14:textId="44C98B63" w:rsidR="00A42EF1" w:rsidRDefault="00602514"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10</w:t>
            </w:r>
          </w:p>
        </w:tc>
        <w:tc>
          <w:tcPr>
            <w:tcW w:w="8448" w:type="dxa"/>
            <w:tcBorders>
              <w:top w:val="single" w:sz="4" w:space="0" w:color="auto"/>
              <w:left w:val="single" w:sz="4" w:space="0" w:color="auto"/>
              <w:bottom w:val="single" w:sz="4" w:space="0" w:color="auto"/>
              <w:right w:val="single" w:sz="4" w:space="0" w:color="auto"/>
            </w:tcBorders>
            <w:vAlign w:val="center"/>
          </w:tcPr>
          <w:p w14:paraId="594C2695" w14:textId="140F331D" w:rsidR="00602514" w:rsidRPr="007044E3" w:rsidRDefault="00602514" w:rsidP="00602514">
            <w:pPr>
              <w:rPr>
                <w:rFonts w:asciiTheme="minorHAnsi" w:hAnsiTheme="minorHAnsi" w:cstheme="minorHAnsi"/>
                <w:sz w:val="20"/>
              </w:rPr>
            </w:pPr>
            <w:r w:rsidRPr="007044E3">
              <w:rPr>
                <w:rFonts w:asciiTheme="minorHAnsi" w:hAnsiTheme="minorHAnsi" w:cstheme="minorHAnsi"/>
                <w:sz w:val="20"/>
              </w:rPr>
              <w:t>Czy podmiot przetwarzający korzysta wyłącznie z licencjonowanych programów/systemów teleinformatycznych?</w:t>
            </w:r>
          </w:p>
          <w:p w14:paraId="7E62B5E2" w14:textId="79DF4193" w:rsidR="00A42EF1" w:rsidRPr="007044E3" w:rsidRDefault="005A3030" w:rsidP="00A42EF1">
            <w:pPr>
              <w:rPr>
                <w:rFonts w:asciiTheme="minorHAnsi" w:hAnsiTheme="minorHAnsi" w:cstheme="minorHAnsi"/>
                <w:sz w:val="20"/>
              </w:rPr>
            </w:pPr>
            <w:r w:rsidRPr="005A3030">
              <w:rPr>
                <w:rFonts w:asciiTheme="minorHAnsi" w:hAnsiTheme="minorHAnsi" w:cstheme="minorHAnsi"/>
                <w:sz w:val="20"/>
              </w:rPr>
              <w:t>...</w:t>
            </w:r>
          </w:p>
        </w:tc>
      </w:tr>
      <w:tr w:rsidR="00602514" w:rsidRPr="004B4556" w14:paraId="68FEE4C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EE40513" w14:textId="73FFCB56" w:rsidR="00602514" w:rsidRDefault="00602514"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11</w:t>
            </w:r>
          </w:p>
        </w:tc>
        <w:tc>
          <w:tcPr>
            <w:tcW w:w="8448" w:type="dxa"/>
            <w:tcBorders>
              <w:top w:val="single" w:sz="4" w:space="0" w:color="auto"/>
              <w:left w:val="single" w:sz="4" w:space="0" w:color="auto"/>
              <w:bottom w:val="single" w:sz="4" w:space="0" w:color="auto"/>
              <w:right w:val="single" w:sz="4" w:space="0" w:color="auto"/>
            </w:tcBorders>
            <w:vAlign w:val="center"/>
          </w:tcPr>
          <w:p w14:paraId="5ED34192" w14:textId="4852AFA7" w:rsidR="00602514" w:rsidRPr="007044E3" w:rsidRDefault="00602514" w:rsidP="00602514">
            <w:pPr>
              <w:rPr>
                <w:rFonts w:asciiTheme="minorHAnsi" w:hAnsiTheme="minorHAnsi" w:cstheme="minorHAnsi"/>
                <w:sz w:val="20"/>
              </w:rPr>
            </w:pPr>
            <w:r w:rsidRPr="007044E3">
              <w:rPr>
                <w:rFonts w:asciiTheme="minorHAnsi" w:hAnsiTheme="minorHAnsi" w:cstheme="minorHAnsi"/>
                <w:sz w:val="20"/>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3CA38A56" w14:textId="6F31A442" w:rsidR="00602514" w:rsidRPr="007044E3" w:rsidRDefault="005A3030" w:rsidP="00A42EF1">
            <w:pPr>
              <w:rPr>
                <w:rFonts w:asciiTheme="minorHAnsi" w:hAnsiTheme="minorHAnsi" w:cstheme="minorHAnsi"/>
                <w:sz w:val="20"/>
              </w:rPr>
            </w:pPr>
            <w:r w:rsidRPr="005A3030">
              <w:rPr>
                <w:rFonts w:asciiTheme="minorHAnsi" w:hAnsiTheme="minorHAnsi" w:cstheme="minorHAnsi"/>
                <w:sz w:val="20"/>
              </w:rPr>
              <w:t>...</w:t>
            </w:r>
          </w:p>
        </w:tc>
      </w:tr>
      <w:tr w:rsidR="00602514" w:rsidRPr="004B4556" w14:paraId="46BFEEE7"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B805BD8" w14:textId="0977A48C" w:rsidR="00602514" w:rsidRDefault="00602514"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12</w:t>
            </w:r>
          </w:p>
        </w:tc>
        <w:tc>
          <w:tcPr>
            <w:tcW w:w="8448" w:type="dxa"/>
            <w:tcBorders>
              <w:top w:val="single" w:sz="4" w:space="0" w:color="auto"/>
              <w:left w:val="single" w:sz="4" w:space="0" w:color="auto"/>
              <w:bottom w:val="single" w:sz="4" w:space="0" w:color="auto"/>
              <w:right w:val="single" w:sz="4" w:space="0" w:color="auto"/>
            </w:tcBorders>
            <w:vAlign w:val="center"/>
          </w:tcPr>
          <w:p w14:paraId="7E77AC1C" w14:textId="60D78FDB" w:rsidR="00602514" w:rsidRPr="007044E3" w:rsidRDefault="00602514" w:rsidP="00602514">
            <w:pPr>
              <w:rPr>
                <w:rFonts w:asciiTheme="minorHAnsi" w:hAnsiTheme="minorHAnsi" w:cstheme="minorHAnsi"/>
                <w:sz w:val="20"/>
              </w:rPr>
            </w:pPr>
            <w:r w:rsidRPr="007044E3">
              <w:rPr>
                <w:rFonts w:asciiTheme="minorHAnsi" w:hAnsiTheme="minorHAnsi" w:cstheme="minorHAnsi"/>
                <w:sz w:val="20"/>
              </w:rPr>
              <w:t xml:space="preserve">Czy podmiot przetwarzający tworzy kopie zapasowe dla systemów teleinformatycznych? </w:t>
            </w:r>
          </w:p>
          <w:p w14:paraId="36506F05" w14:textId="1686E325" w:rsidR="00602514" w:rsidRPr="007044E3" w:rsidRDefault="005A3030" w:rsidP="00602514">
            <w:pPr>
              <w:rPr>
                <w:rFonts w:asciiTheme="minorHAnsi" w:hAnsiTheme="minorHAnsi" w:cstheme="minorHAnsi"/>
                <w:sz w:val="20"/>
              </w:rPr>
            </w:pPr>
            <w:r w:rsidRPr="005A3030">
              <w:rPr>
                <w:rFonts w:asciiTheme="minorHAnsi" w:hAnsiTheme="minorHAnsi" w:cstheme="minorHAnsi"/>
                <w:sz w:val="20"/>
              </w:rPr>
              <w:t>...</w:t>
            </w:r>
          </w:p>
        </w:tc>
      </w:tr>
      <w:tr w:rsidR="00602514" w:rsidRPr="004B4556" w14:paraId="6132DB48"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577F10F" w14:textId="4212835A" w:rsidR="00602514" w:rsidRDefault="00602514"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13</w:t>
            </w:r>
          </w:p>
        </w:tc>
        <w:tc>
          <w:tcPr>
            <w:tcW w:w="8448" w:type="dxa"/>
            <w:tcBorders>
              <w:top w:val="single" w:sz="4" w:space="0" w:color="auto"/>
              <w:left w:val="single" w:sz="4" w:space="0" w:color="auto"/>
              <w:bottom w:val="single" w:sz="4" w:space="0" w:color="auto"/>
              <w:right w:val="single" w:sz="4" w:space="0" w:color="auto"/>
            </w:tcBorders>
            <w:vAlign w:val="center"/>
          </w:tcPr>
          <w:p w14:paraId="485C2E86" w14:textId="0278E141" w:rsidR="00602514" w:rsidRPr="007044E3" w:rsidRDefault="00602514" w:rsidP="00602514">
            <w:pPr>
              <w:rPr>
                <w:rFonts w:asciiTheme="minorHAnsi" w:hAnsiTheme="minorHAnsi" w:cstheme="minorHAnsi"/>
                <w:sz w:val="20"/>
              </w:rPr>
            </w:pPr>
            <w:r w:rsidRPr="007044E3">
              <w:rPr>
                <w:rFonts w:asciiTheme="minorHAnsi" w:hAnsiTheme="minorHAnsi" w:cstheme="minorHAnsi"/>
                <w:sz w:val="20"/>
              </w:rPr>
              <w:t xml:space="preserve">Czy podmiot przetwarzający umożliwia realizację prawa jednostki zgodnie z RODO? </w:t>
            </w:r>
          </w:p>
          <w:p w14:paraId="35679102" w14:textId="3903B667" w:rsidR="00602514" w:rsidRPr="007044E3" w:rsidRDefault="005A3030" w:rsidP="00602514">
            <w:pPr>
              <w:rPr>
                <w:rFonts w:asciiTheme="minorHAnsi" w:hAnsiTheme="minorHAnsi" w:cstheme="minorHAnsi"/>
                <w:sz w:val="20"/>
              </w:rPr>
            </w:pPr>
            <w:r w:rsidRPr="005A3030">
              <w:rPr>
                <w:rFonts w:asciiTheme="minorHAnsi" w:hAnsiTheme="minorHAnsi" w:cstheme="minorHAnsi"/>
                <w:sz w:val="20"/>
              </w:rPr>
              <w:t>...</w:t>
            </w:r>
          </w:p>
        </w:tc>
      </w:tr>
      <w:tr w:rsidR="00602514" w:rsidRPr="004B4556" w14:paraId="2F661EC1"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831B769" w14:textId="1252E726" w:rsidR="00602514" w:rsidRDefault="00602514"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14</w:t>
            </w:r>
          </w:p>
        </w:tc>
        <w:tc>
          <w:tcPr>
            <w:tcW w:w="8448" w:type="dxa"/>
            <w:tcBorders>
              <w:top w:val="single" w:sz="4" w:space="0" w:color="auto"/>
              <w:left w:val="single" w:sz="4" w:space="0" w:color="auto"/>
              <w:bottom w:val="single" w:sz="4" w:space="0" w:color="auto"/>
              <w:right w:val="single" w:sz="4" w:space="0" w:color="auto"/>
            </w:tcBorders>
            <w:vAlign w:val="center"/>
          </w:tcPr>
          <w:p w14:paraId="27E9F606" w14:textId="3AA3D937" w:rsidR="00602514" w:rsidRPr="007044E3" w:rsidRDefault="00602514" w:rsidP="00602514">
            <w:pPr>
              <w:rPr>
                <w:rFonts w:asciiTheme="minorHAnsi" w:hAnsiTheme="minorHAnsi" w:cstheme="minorHAnsi"/>
                <w:sz w:val="20"/>
              </w:rPr>
            </w:pPr>
            <w:r w:rsidRPr="007044E3">
              <w:rPr>
                <w:rFonts w:asciiTheme="minorHAnsi" w:hAnsiTheme="minorHAnsi" w:cstheme="minorHAnsi"/>
                <w:sz w:val="20"/>
              </w:rPr>
              <w:t>W jaki sposób postępuje podmiot przetwarzając w sytuacji naruszenia ochrony danych osobowych? Czy naruszenie zgłaszane jest do Urzędu Ochrony Danych oraz/lub administratora danych (</w:t>
            </w:r>
            <w:r>
              <w:rPr>
                <w:rFonts w:asciiTheme="minorHAnsi" w:hAnsiTheme="minorHAnsi" w:cstheme="minorHAnsi"/>
                <w:sz w:val="20"/>
              </w:rPr>
              <w:t>Zamawiającego</w:t>
            </w:r>
            <w:r w:rsidRPr="007044E3">
              <w:rPr>
                <w:rFonts w:asciiTheme="minorHAnsi" w:hAnsiTheme="minorHAnsi" w:cstheme="minorHAnsi"/>
                <w:sz w:val="20"/>
              </w:rPr>
              <w:t xml:space="preserve">)? </w:t>
            </w:r>
          </w:p>
          <w:p w14:paraId="065614BC" w14:textId="2C8285E3" w:rsidR="00602514" w:rsidRPr="007044E3" w:rsidRDefault="005A3030" w:rsidP="00602514">
            <w:pPr>
              <w:rPr>
                <w:rFonts w:asciiTheme="minorHAnsi" w:hAnsiTheme="minorHAnsi" w:cstheme="minorHAnsi"/>
                <w:sz w:val="20"/>
              </w:rPr>
            </w:pPr>
            <w:r w:rsidRPr="005A3030">
              <w:rPr>
                <w:rFonts w:asciiTheme="minorHAnsi" w:hAnsiTheme="minorHAnsi" w:cstheme="minorHAnsi"/>
                <w:sz w:val="20"/>
              </w:rPr>
              <w:t>...</w:t>
            </w:r>
          </w:p>
        </w:tc>
      </w:tr>
      <w:tr w:rsidR="00602514" w:rsidRPr="004B4556" w14:paraId="0BB52FF2"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6AD8A99" w14:textId="139798F1" w:rsidR="00602514" w:rsidRDefault="00602514"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15</w:t>
            </w:r>
          </w:p>
        </w:tc>
        <w:tc>
          <w:tcPr>
            <w:tcW w:w="8448" w:type="dxa"/>
            <w:tcBorders>
              <w:top w:val="single" w:sz="4" w:space="0" w:color="auto"/>
              <w:left w:val="single" w:sz="4" w:space="0" w:color="auto"/>
              <w:bottom w:val="single" w:sz="4" w:space="0" w:color="auto"/>
              <w:right w:val="single" w:sz="4" w:space="0" w:color="auto"/>
            </w:tcBorders>
            <w:vAlign w:val="center"/>
          </w:tcPr>
          <w:p w14:paraId="1B9C2C19" w14:textId="5EA92D9A" w:rsidR="00602514" w:rsidRDefault="00602514" w:rsidP="00602514">
            <w:pPr>
              <w:rPr>
                <w:rFonts w:asciiTheme="minorHAnsi" w:hAnsiTheme="minorHAnsi" w:cstheme="minorHAnsi"/>
                <w:sz w:val="20"/>
              </w:rPr>
            </w:pPr>
            <w:r w:rsidRPr="007044E3">
              <w:rPr>
                <w:rFonts w:asciiTheme="minorHAnsi" w:hAnsiTheme="minorHAnsi" w:cstheme="minorHAnsi"/>
                <w:sz w:val="20"/>
              </w:rPr>
              <w:t>Prosimy o wskazanie danych osoby wypełniającej ankietę (imię, nazwisko, stanowisko, telefon, adres email</w:t>
            </w:r>
            <w:r>
              <w:rPr>
                <w:rFonts w:asciiTheme="minorHAnsi" w:hAnsiTheme="minorHAnsi" w:cstheme="minorHAnsi"/>
                <w:sz w:val="20"/>
              </w:rPr>
              <w:t>):</w:t>
            </w:r>
          </w:p>
          <w:p w14:paraId="7AAAF63B" w14:textId="7BB97644" w:rsidR="00602514" w:rsidRPr="007044E3" w:rsidRDefault="005A3030" w:rsidP="00602514">
            <w:pPr>
              <w:rPr>
                <w:rFonts w:asciiTheme="minorHAnsi" w:hAnsiTheme="minorHAnsi" w:cstheme="minorHAnsi"/>
                <w:sz w:val="20"/>
              </w:rPr>
            </w:pPr>
            <w:r w:rsidRPr="005A3030">
              <w:rPr>
                <w:rFonts w:asciiTheme="minorHAnsi" w:hAnsiTheme="minorHAnsi" w:cstheme="minorHAnsi"/>
                <w:sz w:val="20"/>
              </w:rPr>
              <w:t>...</w:t>
            </w:r>
          </w:p>
        </w:tc>
      </w:tr>
    </w:tbl>
    <w:p w14:paraId="7B02FA16" w14:textId="77777777" w:rsidR="00602514" w:rsidRDefault="00602514" w:rsidP="00533FAA">
      <w:pPr>
        <w:rPr>
          <w:rFonts w:asciiTheme="minorHAnsi" w:hAnsiTheme="minorHAnsi" w:cstheme="minorHAnsi"/>
          <w:sz w:val="20"/>
        </w:rPr>
      </w:pPr>
    </w:p>
    <w:p w14:paraId="35F0BDA1" w14:textId="4F25DFAE" w:rsidR="00533FAA" w:rsidRPr="004B4556" w:rsidRDefault="00A42EF1" w:rsidP="00533FAA">
      <w:pPr>
        <w:rPr>
          <w:rFonts w:asciiTheme="minorHAnsi" w:hAnsiTheme="minorHAnsi" w:cstheme="minorHAnsi"/>
          <w:sz w:val="20"/>
        </w:rPr>
      </w:pPr>
      <w:r>
        <w:rPr>
          <w:rFonts w:asciiTheme="minorHAnsi" w:hAnsiTheme="minorHAnsi" w:cstheme="minorHAnsi"/>
          <w:sz w:val="20"/>
        </w:rPr>
        <w:t>*Zamawiający</w:t>
      </w:r>
      <w:r w:rsidRPr="00A42EF1">
        <w:rPr>
          <w:rFonts w:asciiTheme="minorHAnsi" w:hAnsiTheme="minorHAnsi" w:cstheme="minorHAnsi"/>
          <w:sz w:val="20"/>
        </w:rPr>
        <w:t xml:space="preserve"> może zażądać przedstawienia ww. </w:t>
      </w:r>
      <w:r>
        <w:rPr>
          <w:rFonts w:asciiTheme="minorHAnsi" w:hAnsiTheme="minorHAnsi" w:cstheme="minorHAnsi"/>
          <w:sz w:val="20"/>
        </w:rPr>
        <w:t>dokumentów.</w:t>
      </w:r>
    </w:p>
    <w:p w14:paraId="542ED8B6" w14:textId="77777777" w:rsidR="007044E3" w:rsidRPr="007044E3" w:rsidRDefault="007044E3" w:rsidP="007044E3">
      <w:pPr>
        <w:rPr>
          <w:rFonts w:asciiTheme="minorHAnsi" w:hAnsiTheme="minorHAnsi" w:cstheme="minorHAnsi"/>
          <w:sz w:val="20"/>
        </w:rPr>
      </w:pPr>
    </w:p>
    <w:p w14:paraId="6FA78847" w14:textId="77777777" w:rsidR="00533FAA" w:rsidRPr="004B4556" w:rsidRDefault="00533FAA" w:rsidP="00533FAA">
      <w:pPr>
        <w:rPr>
          <w:rFonts w:asciiTheme="minorHAnsi" w:hAnsiTheme="minorHAnsi" w:cstheme="minorHAnsi"/>
          <w:sz w:val="20"/>
        </w:rPr>
      </w:pPr>
    </w:p>
    <w:p w14:paraId="0923EDE1" w14:textId="77777777" w:rsidR="00533FAA" w:rsidRPr="004B4556" w:rsidRDefault="00533FAA" w:rsidP="00533FAA">
      <w:pPr>
        <w:rPr>
          <w:rFonts w:asciiTheme="minorHAnsi" w:hAnsiTheme="minorHAnsi" w:cstheme="minorHAnsi"/>
          <w:sz w:val="20"/>
        </w:rPr>
      </w:pPr>
    </w:p>
    <w:p w14:paraId="0D49C08D" w14:textId="77777777" w:rsidR="009A525F" w:rsidRPr="009C2468" w:rsidRDefault="009A525F" w:rsidP="009A525F">
      <w:pPr>
        <w:spacing w:after="80" w:line="240" w:lineRule="exact"/>
        <w:ind w:left="4690" w:right="-993" w:firstLine="708"/>
        <w:rPr>
          <w:rFonts w:asciiTheme="minorHAnsi" w:hAnsiTheme="minorHAnsi" w:cstheme="minorHAnsi"/>
          <w:sz w:val="16"/>
          <w:szCs w:val="16"/>
        </w:rPr>
      </w:pPr>
      <w:bookmarkStart w:id="2" w:name="_Ref528247260"/>
      <w:bookmarkStart w:id="3" w:name="_Toc528334789"/>
      <w:bookmarkStart w:id="4" w:name="_Toc19182901"/>
      <w:r w:rsidRPr="009C2468">
        <w:rPr>
          <w:rFonts w:asciiTheme="minorHAnsi" w:hAnsiTheme="minorHAnsi" w:cstheme="minorHAnsi"/>
          <w:sz w:val="16"/>
          <w:szCs w:val="16"/>
        </w:rPr>
        <w:t>...............</w:t>
      </w:r>
      <w:r>
        <w:rPr>
          <w:rFonts w:asciiTheme="minorHAnsi" w:hAnsiTheme="minorHAnsi" w:cstheme="minorHAnsi"/>
          <w:sz w:val="16"/>
          <w:szCs w:val="16"/>
        </w:rPr>
        <w:t>.........................</w:t>
      </w:r>
      <w:r w:rsidRPr="009C2468">
        <w:rPr>
          <w:rFonts w:asciiTheme="minorHAnsi" w:hAnsiTheme="minorHAnsi" w:cstheme="minorHAnsi"/>
          <w:sz w:val="16"/>
          <w:szCs w:val="16"/>
        </w:rPr>
        <w:t>...........................................</w:t>
      </w:r>
    </w:p>
    <w:p w14:paraId="616C9D77" w14:textId="06D56E80" w:rsidR="009A525F" w:rsidRDefault="009A525F" w:rsidP="009A525F">
      <w:pPr>
        <w:ind w:left="5398" w:right="68" w:hanging="153"/>
        <w:jc w:val="center"/>
        <w:rPr>
          <w:rFonts w:asciiTheme="minorHAnsi" w:hAnsiTheme="minorHAnsi" w:cstheme="minorHAnsi"/>
          <w:i/>
          <w:sz w:val="16"/>
          <w:szCs w:val="16"/>
        </w:rPr>
      </w:pPr>
      <w:r>
        <w:rPr>
          <w:rFonts w:asciiTheme="minorHAnsi" w:hAnsiTheme="minorHAnsi" w:cstheme="minorHAnsi"/>
          <w:i/>
          <w:sz w:val="16"/>
          <w:szCs w:val="16"/>
        </w:rPr>
        <w:t>Data i podpis</w:t>
      </w:r>
      <w:r w:rsidR="005479EE">
        <w:rPr>
          <w:rFonts w:asciiTheme="minorHAnsi" w:hAnsiTheme="minorHAnsi" w:cstheme="minorHAnsi"/>
          <w:i/>
          <w:sz w:val="16"/>
          <w:szCs w:val="16"/>
        </w:rPr>
        <w:t xml:space="preserve">y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1EE1B992" w14:textId="2057E985" w:rsidR="009A525F" w:rsidRDefault="009A525F" w:rsidP="009A525F">
      <w:pPr>
        <w:ind w:left="5398" w:right="68" w:hanging="153"/>
        <w:jc w:val="center"/>
        <w:rPr>
          <w:rFonts w:asciiTheme="minorHAnsi" w:hAnsiTheme="minorHAnsi" w:cstheme="minorHAnsi"/>
          <w:i/>
          <w:sz w:val="16"/>
          <w:szCs w:val="16"/>
        </w:rPr>
      </w:pPr>
      <w:r w:rsidRPr="009C2468">
        <w:rPr>
          <w:rFonts w:asciiTheme="minorHAnsi" w:hAnsiTheme="minorHAnsi" w:cstheme="minorHAnsi"/>
          <w:i/>
          <w:sz w:val="16"/>
          <w:szCs w:val="16"/>
        </w:rPr>
        <w:t>oświadczeń woli w imieni</w:t>
      </w:r>
      <w:r>
        <w:rPr>
          <w:rFonts w:asciiTheme="minorHAnsi" w:hAnsiTheme="minorHAnsi" w:cstheme="minorHAnsi"/>
          <w:i/>
          <w:sz w:val="16"/>
          <w:szCs w:val="16"/>
        </w:rPr>
        <w:t>u Wykonawcy</w:t>
      </w:r>
    </w:p>
    <w:p w14:paraId="67A6527B" w14:textId="72B7173E" w:rsidR="00B27EAA" w:rsidRDefault="00B27EAA" w:rsidP="009A525F">
      <w:pPr>
        <w:ind w:left="5398" w:right="68" w:hanging="153"/>
        <w:jc w:val="center"/>
        <w:rPr>
          <w:rFonts w:asciiTheme="minorHAnsi" w:hAnsiTheme="minorHAnsi" w:cstheme="minorHAnsi"/>
          <w:i/>
          <w:sz w:val="16"/>
          <w:szCs w:val="16"/>
        </w:rPr>
      </w:pPr>
    </w:p>
    <w:bookmarkEnd w:id="2"/>
    <w:bookmarkEnd w:id="3"/>
    <w:bookmarkEnd w:id="4"/>
    <w:p w14:paraId="4D561F08" w14:textId="6531F684" w:rsidR="005B5686" w:rsidRDefault="005B5686" w:rsidP="001068D7">
      <w:pPr>
        <w:ind w:right="68"/>
        <w:rPr>
          <w:rFonts w:asciiTheme="minorHAnsi" w:hAnsiTheme="minorHAnsi" w:cstheme="minorHAnsi"/>
          <w:i/>
          <w:sz w:val="16"/>
          <w:szCs w:val="16"/>
        </w:rPr>
      </w:pPr>
    </w:p>
    <w:sectPr w:rsidR="005B5686" w:rsidSect="00A35FCF">
      <w:headerReference w:type="even" r:id="rId12"/>
      <w:headerReference w:type="default" r:id="rId13"/>
      <w:footerReference w:type="even" r:id="rId14"/>
      <w:footerReference w:type="default" r:id="rId15"/>
      <w:headerReference w:type="first" r:id="rId16"/>
      <w:footerReference w:type="first" r:id="rId17"/>
      <w:pgSz w:w="11909" w:h="16834" w:code="9"/>
      <w:pgMar w:top="709" w:right="1277" w:bottom="993" w:left="1560" w:header="567" w:footer="57" w:gutter="0"/>
      <w:pgBorders w:offsetFrom="page">
        <w:top w:val="twistedLines1" w:sz="5" w:space="24" w:color="auto"/>
        <w:left w:val="twistedLines1" w:sz="5" w:space="24" w:color="auto"/>
        <w:bottom w:val="twistedLines1" w:sz="5" w:space="24" w:color="auto"/>
        <w:right w:val="twistedLines1" w:sz="5" w:space="24" w:color="auto"/>
      </w:pgBorders>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5AA32B" w14:textId="77777777" w:rsidR="004833EE" w:rsidRDefault="004833EE" w:rsidP="004A302B">
      <w:pPr>
        <w:spacing w:line="240" w:lineRule="auto"/>
      </w:pPr>
      <w:r>
        <w:separator/>
      </w:r>
    </w:p>
  </w:endnote>
  <w:endnote w:type="continuationSeparator" w:id="0">
    <w:p w14:paraId="33AF4493" w14:textId="77777777" w:rsidR="004833EE" w:rsidRDefault="004833EE"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36BA90" w14:textId="77777777" w:rsidR="00D21417" w:rsidRDefault="00D2141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522758" w14:textId="17FD0390" w:rsidR="002369B6" w:rsidRPr="00DD5C5D" w:rsidRDefault="002369B6" w:rsidP="00DD5C5D">
    <w:pPr>
      <w:pStyle w:val="Nagwek"/>
      <w:jc w:val="center"/>
      <w:rPr>
        <w:rFonts w:ascii="Calibri" w:hAnsi="Calibri"/>
        <w:bCs/>
        <w:sz w:val="16"/>
        <w:szCs w:val="16"/>
      </w:rPr>
    </w:pPr>
  </w:p>
  <w:p w14:paraId="30522759" w14:textId="1C7D106D"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D21417">
      <w:rPr>
        <w:rFonts w:ascii="Calibri" w:hAnsi="Calibri"/>
        <w:bCs/>
        <w:noProof/>
        <w:sz w:val="16"/>
        <w:szCs w:val="16"/>
      </w:rPr>
      <w:t>1</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D21417">
      <w:rPr>
        <w:rFonts w:ascii="Calibri" w:hAnsi="Calibri"/>
        <w:bCs/>
        <w:noProof/>
        <w:sz w:val="16"/>
        <w:szCs w:val="16"/>
      </w:rPr>
      <w:t>2</w:t>
    </w:r>
    <w:r w:rsidRPr="00DD5C5D">
      <w:rPr>
        <w:rFonts w:ascii="Calibri" w:hAnsi="Calibri"/>
        <w:bCs/>
        <w:sz w:val="16"/>
        <w:szCs w:val="16"/>
      </w:rPr>
      <w:fldChar w:fldCharType="end"/>
    </w:r>
  </w:p>
  <w:p w14:paraId="3052275A" w14:textId="77777777" w:rsidR="002369B6" w:rsidRDefault="002369B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C78E93" w14:textId="77777777" w:rsidR="00D21417" w:rsidRDefault="00D2141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E2807C" w14:textId="77777777" w:rsidR="004833EE" w:rsidRDefault="004833EE" w:rsidP="004A302B">
      <w:pPr>
        <w:spacing w:line="240" w:lineRule="auto"/>
      </w:pPr>
      <w:r>
        <w:separator/>
      </w:r>
    </w:p>
  </w:footnote>
  <w:footnote w:type="continuationSeparator" w:id="0">
    <w:p w14:paraId="5A51D204" w14:textId="77777777" w:rsidR="004833EE" w:rsidRDefault="004833EE"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1AD54" w14:textId="77777777" w:rsidR="00D21417" w:rsidRDefault="00D2141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E674F" w14:textId="72FE4A74" w:rsidR="002369B6" w:rsidRDefault="00D81B32" w:rsidP="00B74A31">
    <w:pPr>
      <w:pStyle w:val="Nagwek"/>
      <w:tabs>
        <w:tab w:val="clear" w:pos="4536"/>
        <w:tab w:val="clear" w:pos="9072"/>
        <w:tab w:val="left" w:pos="5265"/>
      </w:tabs>
      <w:spacing w:after="120" w:line="276" w:lineRule="auto"/>
      <w:rPr>
        <w:rFonts w:ascii="Calibri" w:hAnsi="Calibri" w:cs="Calibri"/>
        <w:sz w:val="18"/>
        <w:szCs w:val="18"/>
      </w:rPr>
    </w:pPr>
    <w:r>
      <w:rPr>
        <w:rFonts w:ascii="Arial" w:hAnsi="Arial" w:cs="Arial"/>
        <w:noProof/>
        <w:color w:val="000000"/>
        <w:sz w:val="18"/>
        <w:szCs w:val="18"/>
        <w:shd w:val="clear" w:color="auto" w:fill="FDFDFD"/>
        <w:lang w:eastAsia="pl-PL"/>
      </w:rPr>
      <w:drawing>
        <wp:anchor distT="0" distB="0" distL="114300" distR="114300" simplePos="0" relativeHeight="251659264" behindDoc="1" locked="0" layoutInCell="1" allowOverlap="1" wp14:anchorId="292605AA" wp14:editId="083205FA">
          <wp:simplePos x="0" y="0"/>
          <wp:positionH relativeFrom="margin">
            <wp:posOffset>-654253</wp:posOffset>
          </wp:positionH>
          <wp:positionV relativeFrom="margin">
            <wp:posOffset>-665099</wp:posOffset>
          </wp:positionV>
          <wp:extent cx="950595" cy="741680"/>
          <wp:effectExtent l="0" t="0" r="1905" b="1270"/>
          <wp:wrapTight wrapText="bothSides">
            <wp:wrapPolygon edited="0">
              <wp:start x="0" y="0"/>
              <wp:lineTo x="0" y="21082"/>
              <wp:lineTo x="21210" y="21082"/>
              <wp:lineTo x="21210" y="0"/>
              <wp:lineTo x="0" y="0"/>
            </wp:wrapPolygon>
          </wp:wrapTight>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0595" cy="741680"/>
                  </a:xfrm>
                  <a:prstGeom prst="rect">
                    <a:avLst/>
                  </a:prstGeom>
                  <a:noFill/>
                </pic:spPr>
              </pic:pic>
            </a:graphicData>
          </a:graphic>
          <wp14:sizeRelH relativeFrom="margin">
            <wp14:pctWidth>0</wp14:pctWidth>
          </wp14:sizeRelH>
          <wp14:sizeRelV relativeFrom="margin">
            <wp14:pctHeight>0</wp14:pctHeight>
          </wp14:sizeRelV>
        </wp:anchor>
      </w:drawing>
    </w:r>
  </w:p>
  <w:p w14:paraId="54951A46" w14:textId="7DA75294" w:rsidR="002369B6" w:rsidRPr="00A31C7C" w:rsidRDefault="002369B6" w:rsidP="00A65996">
    <w:pPr>
      <w:pStyle w:val="Nagwek"/>
      <w:tabs>
        <w:tab w:val="clear" w:pos="4536"/>
        <w:tab w:val="clear" w:pos="9072"/>
        <w:tab w:val="left" w:pos="5265"/>
      </w:tabs>
      <w:spacing w:after="120" w:line="276" w:lineRule="auto"/>
      <w:ind w:firstLine="1134"/>
      <w:rPr>
        <w:rFonts w:asciiTheme="minorHAnsi" w:hAnsiTheme="minorHAnsi" w:cstheme="minorHAnsi"/>
        <w:color w:val="4F81BD" w:themeColor="accent1"/>
      </w:rPr>
    </w:pPr>
    <w:r w:rsidRPr="00A31C7C">
      <w:rPr>
        <w:rFonts w:asciiTheme="minorHAnsi" w:hAnsiTheme="minorHAnsi" w:cstheme="minorHAnsi"/>
        <w:sz w:val="18"/>
        <w:szCs w:val="18"/>
      </w:rPr>
      <w:t xml:space="preserve">Postępowanie zakupowe nr </w:t>
    </w:r>
    <w:sdt>
      <w:sdtPr>
        <w:rPr>
          <w:rStyle w:val="Pogrubienie"/>
          <w:rFonts w:ascii="Arial" w:hAnsi="Arial" w:cs="Arial"/>
          <w:color w:val="000000"/>
          <w:sz w:val="18"/>
          <w:szCs w:val="18"/>
          <w:shd w:val="clear" w:color="auto" w:fill="FDFDFD"/>
        </w:rPr>
        <w:alias w:val="Podtytuł"/>
        <w:id w:val="77807653"/>
        <w:placeholder>
          <w:docPart w:val="758E846813684B2E87C734096ACEC727"/>
        </w:placeholder>
        <w:dataBinding w:prefixMappings="xmlns:ns0='http://schemas.openxmlformats.org/package/2006/metadata/core-properties' xmlns:ns1='http://purl.org/dc/elements/1.1/'" w:xpath="/ns0:coreProperties[1]/ns1:subject[1]" w:storeItemID="{6C3C8BC8-F283-45AE-878A-BAB7291924A1}"/>
        <w:text/>
      </w:sdtPr>
      <w:sdtContent>
        <w:r w:rsidR="00D21417" w:rsidRPr="00D21417">
          <w:rPr>
            <w:rStyle w:val="Pogrubienie"/>
            <w:rFonts w:ascii="Arial" w:hAnsi="Arial" w:cs="Arial"/>
            <w:color w:val="000000"/>
            <w:sz w:val="18"/>
            <w:szCs w:val="18"/>
            <w:shd w:val="clear" w:color="auto" w:fill="FDFDFD"/>
          </w:rPr>
          <w:t>POST/DYS/OLD/GZ/03141/2025</w:t>
        </w:r>
      </w:sdtContent>
    </w:sdt>
    <w:r w:rsidRPr="00A31C7C">
      <w:rPr>
        <w:rFonts w:asciiTheme="minorHAnsi" w:hAnsiTheme="minorHAnsi" w:cstheme="minorHAnsi"/>
        <w:color w:val="4F81BD" w:themeColor="accent1"/>
      </w:rPr>
      <w:tab/>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C5433F" w14:textId="77777777" w:rsidR="00D21417" w:rsidRDefault="00D2141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4"/>
  </w:num>
  <w:num w:numId="2">
    <w:abstractNumId w:val="5"/>
  </w:num>
  <w:num w:numId="3">
    <w:abstractNumId w:val="6"/>
  </w:num>
  <w:num w:numId="4">
    <w:abstractNumId w:val="7"/>
  </w:num>
  <w:num w:numId="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5E48"/>
    <w:rsid w:val="0001784E"/>
    <w:rsid w:val="00017CEA"/>
    <w:rsid w:val="0002064D"/>
    <w:rsid w:val="00020792"/>
    <w:rsid w:val="00020F62"/>
    <w:rsid w:val="000239B3"/>
    <w:rsid w:val="00023EDE"/>
    <w:rsid w:val="00025FE0"/>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5178"/>
    <w:rsid w:val="0005639E"/>
    <w:rsid w:val="00056DB4"/>
    <w:rsid w:val="00057E00"/>
    <w:rsid w:val="00062C54"/>
    <w:rsid w:val="00064A47"/>
    <w:rsid w:val="00064F26"/>
    <w:rsid w:val="000654FF"/>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D7BE7"/>
    <w:rsid w:val="000E1EA0"/>
    <w:rsid w:val="000E3A9E"/>
    <w:rsid w:val="000E5D5A"/>
    <w:rsid w:val="000E76A0"/>
    <w:rsid w:val="000E7C91"/>
    <w:rsid w:val="000F0FF6"/>
    <w:rsid w:val="000F3815"/>
    <w:rsid w:val="000F58B6"/>
    <w:rsid w:val="000F5D37"/>
    <w:rsid w:val="000F77CE"/>
    <w:rsid w:val="00100052"/>
    <w:rsid w:val="0010053E"/>
    <w:rsid w:val="001007C3"/>
    <w:rsid w:val="00100CE5"/>
    <w:rsid w:val="00101C1B"/>
    <w:rsid w:val="00101D38"/>
    <w:rsid w:val="00101F51"/>
    <w:rsid w:val="00103712"/>
    <w:rsid w:val="001050AB"/>
    <w:rsid w:val="00105610"/>
    <w:rsid w:val="001068D7"/>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3589"/>
    <w:rsid w:val="001355C1"/>
    <w:rsid w:val="00136A02"/>
    <w:rsid w:val="00137254"/>
    <w:rsid w:val="001402AB"/>
    <w:rsid w:val="001407D1"/>
    <w:rsid w:val="00145336"/>
    <w:rsid w:val="00145825"/>
    <w:rsid w:val="00150013"/>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14C"/>
    <w:rsid w:val="001A33A9"/>
    <w:rsid w:val="001A4CE9"/>
    <w:rsid w:val="001A65A8"/>
    <w:rsid w:val="001A70C2"/>
    <w:rsid w:val="001A78F7"/>
    <w:rsid w:val="001B087C"/>
    <w:rsid w:val="001B0A76"/>
    <w:rsid w:val="001B22DF"/>
    <w:rsid w:val="001B24CC"/>
    <w:rsid w:val="001B396C"/>
    <w:rsid w:val="001B3E7F"/>
    <w:rsid w:val="001B5C6C"/>
    <w:rsid w:val="001B6ABA"/>
    <w:rsid w:val="001B7E8D"/>
    <w:rsid w:val="001C2D48"/>
    <w:rsid w:val="001C4D26"/>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73F1"/>
    <w:rsid w:val="00211C1B"/>
    <w:rsid w:val="002124EA"/>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11EE"/>
    <w:rsid w:val="002532C3"/>
    <w:rsid w:val="002548AD"/>
    <w:rsid w:val="00255149"/>
    <w:rsid w:val="00261683"/>
    <w:rsid w:val="00262365"/>
    <w:rsid w:val="0026273C"/>
    <w:rsid w:val="00262836"/>
    <w:rsid w:val="002633C2"/>
    <w:rsid w:val="00264972"/>
    <w:rsid w:val="00264E83"/>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C62"/>
    <w:rsid w:val="0029106C"/>
    <w:rsid w:val="00292E9D"/>
    <w:rsid w:val="002933B6"/>
    <w:rsid w:val="00293ABE"/>
    <w:rsid w:val="00293B49"/>
    <w:rsid w:val="0029407F"/>
    <w:rsid w:val="002940E3"/>
    <w:rsid w:val="002946F8"/>
    <w:rsid w:val="002959FE"/>
    <w:rsid w:val="002962DA"/>
    <w:rsid w:val="002A1E74"/>
    <w:rsid w:val="002A2F8F"/>
    <w:rsid w:val="002A347B"/>
    <w:rsid w:val="002A3ECF"/>
    <w:rsid w:val="002A5BC6"/>
    <w:rsid w:val="002A6128"/>
    <w:rsid w:val="002B0F0A"/>
    <w:rsid w:val="002B28AF"/>
    <w:rsid w:val="002B2A7B"/>
    <w:rsid w:val="002B2E35"/>
    <w:rsid w:val="002B3312"/>
    <w:rsid w:val="002B3C41"/>
    <w:rsid w:val="002B47EA"/>
    <w:rsid w:val="002B4BFC"/>
    <w:rsid w:val="002B4D64"/>
    <w:rsid w:val="002B5817"/>
    <w:rsid w:val="002B62C6"/>
    <w:rsid w:val="002B6F98"/>
    <w:rsid w:val="002B7808"/>
    <w:rsid w:val="002B7865"/>
    <w:rsid w:val="002C107F"/>
    <w:rsid w:val="002C3573"/>
    <w:rsid w:val="002C62F5"/>
    <w:rsid w:val="002C6CE5"/>
    <w:rsid w:val="002C7E68"/>
    <w:rsid w:val="002D431C"/>
    <w:rsid w:val="002D58A4"/>
    <w:rsid w:val="002D6DB5"/>
    <w:rsid w:val="002E2F38"/>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7148"/>
    <w:rsid w:val="0033270E"/>
    <w:rsid w:val="00333C26"/>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0B7D"/>
    <w:rsid w:val="003629C9"/>
    <w:rsid w:val="00364149"/>
    <w:rsid w:val="0036497F"/>
    <w:rsid w:val="003663AF"/>
    <w:rsid w:val="0036696B"/>
    <w:rsid w:val="003669AE"/>
    <w:rsid w:val="00367795"/>
    <w:rsid w:val="003700A0"/>
    <w:rsid w:val="0037037C"/>
    <w:rsid w:val="00374571"/>
    <w:rsid w:val="00375E4D"/>
    <w:rsid w:val="003766F7"/>
    <w:rsid w:val="00377017"/>
    <w:rsid w:val="0038146C"/>
    <w:rsid w:val="00383177"/>
    <w:rsid w:val="0038440E"/>
    <w:rsid w:val="00385471"/>
    <w:rsid w:val="0038622B"/>
    <w:rsid w:val="003868FF"/>
    <w:rsid w:val="003876F1"/>
    <w:rsid w:val="0039187A"/>
    <w:rsid w:val="00392A83"/>
    <w:rsid w:val="00393905"/>
    <w:rsid w:val="00395D26"/>
    <w:rsid w:val="00395FB1"/>
    <w:rsid w:val="0039667B"/>
    <w:rsid w:val="00397F6C"/>
    <w:rsid w:val="003A0ADD"/>
    <w:rsid w:val="003A0EEA"/>
    <w:rsid w:val="003A12B0"/>
    <w:rsid w:val="003A2794"/>
    <w:rsid w:val="003A39FA"/>
    <w:rsid w:val="003A645A"/>
    <w:rsid w:val="003A6522"/>
    <w:rsid w:val="003B165C"/>
    <w:rsid w:val="003B176E"/>
    <w:rsid w:val="003B22FC"/>
    <w:rsid w:val="003B3135"/>
    <w:rsid w:val="003B5924"/>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31AB"/>
    <w:rsid w:val="003F474E"/>
    <w:rsid w:val="003F4BE5"/>
    <w:rsid w:val="003F6611"/>
    <w:rsid w:val="003F6C86"/>
    <w:rsid w:val="003F702A"/>
    <w:rsid w:val="00402D6C"/>
    <w:rsid w:val="00403077"/>
    <w:rsid w:val="00406A25"/>
    <w:rsid w:val="00407783"/>
    <w:rsid w:val="004105E9"/>
    <w:rsid w:val="00412994"/>
    <w:rsid w:val="00412E59"/>
    <w:rsid w:val="004134E4"/>
    <w:rsid w:val="00414B45"/>
    <w:rsid w:val="00414D79"/>
    <w:rsid w:val="00415DEF"/>
    <w:rsid w:val="00417649"/>
    <w:rsid w:val="0042201D"/>
    <w:rsid w:val="00424019"/>
    <w:rsid w:val="00424039"/>
    <w:rsid w:val="00424458"/>
    <w:rsid w:val="0042597D"/>
    <w:rsid w:val="0042678F"/>
    <w:rsid w:val="00431240"/>
    <w:rsid w:val="00431F11"/>
    <w:rsid w:val="00434676"/>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33EE"/>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A6F"/>
    <w:rsid w:val="00496F80"/>
    <w:rsid w:val="00497A26"/>
    <w:rsid w:val="004A0A4D"/>
    <w:rsid w:val="004A0E3C"/>
    <w:rsid w:val="004A2445"/>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41B6"/>
    <w:rsid w:val="004E4323"/>
    <w:rsid w:val="004E4393"/>
    <w:rsid w:val="004E48E9"/>
    <w:rsid w:val="004E528A"/>
    <w:rsid w:val="004E75D3"/>
    <w:rsid w:val="004F0088"/>
    <w:rsid w:val="004F0094"/>
    <w:rsid w:val="004F0173"/>
    <w:rsid w:val="004F0448"/>
    <w:rsid w:val="004F10E0"/>
    <w:rsid w:val="004F35DA"/>
    <w:rsid w:val="004F392B"/>
    <w:rsid w:val="004F3D3C"/>
    <w:rsid w:val="004F4963"/>
    <w:rsid w:val="004F5B37"/>
    <w:rsid w:val="004F5F13"/>
    <w:rsid w:val="004F6F2C"/>
    <w:rsid w:val="004F75CF"/>
    <w:rsid w:val="004F7C92"/>
    <w:rsid w:val="004F7CF9"/>
    <w:rsid w:val="0050273F"/>
    <w:rsid w:val="00502D83"/>
    <w:rsid w:val="0050326B"/>
    <w:rsid w:val="00503485"/>
    <w:rsid w:val="005113C7"/>
    <w:rsid w:val="00512BA4"/>
    <w:rsid w:val="0051539A"/>
    <w:rsid w:val="00515E39"/>
    <w:rsid w:val="00517951"/>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E90"/>
    <w:rsid w:val="00533FAA"/>
    <w:rsid w:val="00534AA5"/>
    <w:rsid w:val="0053751B"/>
    <w:rsid w:val="00537956"/>
    <w:rsid w:val="00540974"/>
    <w:rsid w:val="00540CDC"/>
    <w:rsid w:val="00541F0C"/>
    <w:rsid w:val="005434FF"/>
    <w:rsid w:val="00546BF6"/>
    <w:rsid w:val="0054759B"/>
    <w:rsid w:val="005479EE"/>
    <w:rsid w:val="00547A1B"/>
    <w:rsid w:val="00547B99"/>
    <w:rsid w:val="00550019"/>
    <w:rsid w:val="005514E8"/>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723F"/>
    <w:rsid w:val="00580F54"/>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3030"/>
    <w:rsid w:val="005A3BC8"/>
    <w:rsid w:val="005A4B76"/>
    <w:rsid w:val="005A4C41"/>
    <w:rsid w:val="005A65EF"/>
    <w:rsid w:val="005A6B74"/>
    <w:rsid w:val="005A6CC1"/>
    <w:rsid w:val="005A7129"/>
    <w:rsid w:val="005B1ED0"/>
    <w:rsid w:val="005B4295"/>
    <w:rsid w:val="005B48E5"/>
    <w:rsid w:val="005B4B64"/>
    <w:rsid w:val="005B5437"/>
    <w:rsid w:val="005B5686"/>
    <w:rsid w:val="005B6BED"/>
    <w:rsid w:val="005C18BB"/>
    <w:rsid w:val="005C1E38"/>
    <w:rsid w:val="005C23BF"/>
    <w:rsid w:val="005C318B"/>
    <w:rsid w:val="005C489F"/>
    <w:rsid w:val="005C58F1"/>
    <w:rsid w:val="005C68E6"/>
    <w:rsid w:val="005C6FDB"/>
    <w:rsid w:val="005C72F1"/>
    <w:rsid w:val="005C7DC0"/>
    <w:rsid w:val="005D06F2"/>
    <w:rsid w:val="005D07E4"/>
    <w:rsid w:val="005D2A9E"/>
    <w:rsid w:val="005D3687"/>
    <w:rsid w:val="005D37C5"/>
    <w:rsid w:val="005D5AF5"/>
    <w:rsid w:val="005D5E1C"/>
    <w:rsid w:val="005D609B"/>
    <w:rsid w:val="005D7714"/>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6B3C"/>
    <w:rsid w:val="00600D6A"/>
    <w:rsid w:val="0060143F"/>
    <w:rsid w:val="00601EF6"/>
    <w:rsid w:val="00602514"/>
    <w:rsid w:val="00603E00"/>
    <w:rsid w:val="00604135"/>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3BF2"/>
    <w:rsid w:val="00637544"/>
    <w:rsid w:val="00645623"/>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308D"/>
    <w:rsid w:val="00663728"/>
    <w:rsid w:val="0066557A"/>
    <w:rsid w:val="00666793"/>
    <w:rsid w:val="0066752C"/>
    <w:rsid w:val="00667625"/>
    <w:rsid w:val="00670205"/>
    <w:rsid w:val="00670A6B"/>
    <w:rsid w:val="0067145B"/>
    <w:rsid w:val="00673E6B"/>
    <w:rsid w:val="00674AFB"/>
    <w:rsid w:val="0067570D"/>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DDE"/>
    <w:rsid w:val="006D111E"/>
    <w:rsid w:val="006D3DE6"/>
    <w:rsid w:val="006D630C"/>
    <w:rsid w:val="006D75E6"/>
    <w:rsid w:val="006D77AB"/>
    <w:rsid w:val="006E09F7"/>
    <w:rsid w:val="006E25E8"/>
    <w:rsid w:val="006E349D"/>
    <w:rsid w:val="006E5C2B"/>
    <w:rsid w:val="006E7435"/>
    <w:rsid w:val="006E7C7F"/>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4E3"/>
    <w:rsid w:val="00704769"/>
    <w:rsid w:val="00704AB7"/>
    <w:rsid w:val="007065B7"/>
    <w:rsid w:val="0070703A"/>
    <w:rsid w:val="00707281"/>
    <w:rsid w:val="007106CF"/>
    <w:rsid w:val="00710DC5"/>
    <w:rsid w:val="00711D36"/>
    <w:rsid w:val="00712338"/>
    <w:rsid w:val="007140FB"/>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0E2"/>
    <w:rsid w:val="007475ED"/>
    <w:rsid w:val="00747CE8"/>
    <w:rsid w:val="00750F12"/>
    <w:rsid w:val="007510F6"/>
    <w:rsid w:val="00752D91"/>
    <w:rsid w:val="00753975"/>
    <w:rsid w:val="00753AE1"/>
    <w:rsid w:val="007545C9"/>
    <w:rsid w:val="0075703F"/>
    <w:rsid w:val="0075762D"/>
    <w:rsid w:val="007612A6"/>
    <w:rsid w:val="00761CC5"/>
    <w:rsid w:val="00762162"/>
    <w:rsid w:val="00762CB8"/>
    <w:rsid w:val="0076413C"/>
    <w:rsid w:val="00764F22"/>
    <w:rsid w:val="007656E2"/>
    <w:rsid w:val="007659E5"/>
    <w:rsid w:val="007706BE"/>
    <w:rsid w:val="00771351"/>
    <w:rsid w:val="007742B7"/>
    <w:rsid w:val="00774DBC"/>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437B"/>
    <w:rsid w:val="007D44A7"/>
    <w:rsid w:val="007D6F04"/>
    <w:rsid w:val="007D7E9C"/>
    <w:rsid w:val="007E1BC8"/>
    <w:rsid w:val="007E1F0A"/>
    <w:rsid w:val="007E3062"/>
    <w:rsid w:val="007E3C64"/>
    <w:rsid w:val="007E51D6"/>
    <w:rsid w:val="007E5A99"/>
    <w:rsid w:val="007E6A61"/>
    <w:rsid w:val="007E7DC1"/>
    <w:rsid w:val="007F0664"/>
    <w:rsid w:val="007F174A"/>
    <w:rsid w:val="007F3DB0"/>
    <w:rsid w:val="007F4D3D"/>
    <w:rsid w:val="007F66B9"/>
    <w:rsid w:val="00801C80"/>
    <w:rsid w:val="00801CE4"/>
    <w:rsid w:val="00803284"/>
    <w:rsid w:val="008045FB"/>
    <w:rsid w:val="008048D1"/>
    <w:rsid w:val="00804A9E"/>
    <w:rsid w:val="00805091"/>
    <w:rsid w:val="00805F17"/>
    <w:rsid w:val="00806642"/>
    <w:rsid w:val="00811E78"/>
    <w:rsid w:val="00811F87"/>
    <w:rsid w:val="00812F97"/>
    <w:rsid w:val="00812FA4"/>
    <w:rsid w:val="008149F6"/>
    <w:rsid w:val="008151CA"/>
    <w:rsid w:val="00817450"/>
    <w:rsid w:val="00821056"/>
    <w:rsid w:val="0082172A"/>
    <w:rsid w:val="00821E64"/>
    <w:rsid w:val="00822410"/>
    <w:rsid w:val="00822D63"/>
    <w:rsid w:val="00824CAE"/>
    <w:rsid w:val="008254B7"/>
    <w:rsid w:val="00827409"/>
    <w:rsid w:val="00827FDC"/>
    <w:rsid w:val="0083049F"/>
    <w:rsid w:val="00834C85"/>
    <w:rsid w:val="0083668F"/>
    <w:rsid w:val="008369B1"/>
    <w:rsid w:val="008400BD"/>
    <w:rsid w:val="00840711"/>
    <w:rsid w:val="00840780"/>
    <w:rsid w:val="00842EE7"/>
    <w:rsid w:val="0084352F"/>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718A"/>
    <w:rsid w:val="00887458"/>
    <w:rsid w:val="00891A91"/>
    <w:rsid w:val="00891C1E"/>
    <w:rsid w:val="00891CCA"/>
    <w:rsid w:val="00892191"/>
    <w:rsid w:val="00895EED"/>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1260"/>
    <w:rsid w:val="008C127F"/>
    <w:rsid w:val="008C201E"/>
    <w:rsid w:val="008C21CF"/>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1F83"/>
    <w:rsid w:val="00902F35"/>
    <w:rsid w:val="00903DD6"/>
    <w:rsid w:val="00904D37"/>
    <w:rsid w:val="00905909"/>
    <w:rsid w:val="00907400"/>
    <w:rsid w:val="009076D4"/>
    <w:rsid w:val="00910808"/>
    <w:rsid w:val="00910827"/>
    <w:rsid w:val="00911A6A"/>
    <w:rsid w:val="00911FFB"/>
    <w:rsid w:val="009135F5"/>
    <w:rsid w:val="00913DE7"/>
    <w:rsid w:val="0091448F"/>
    <w:rsid w:val="009175F7"/>
    <w:rsid w:val="00920172"/>
    <w:rsid w:val="009205CA"/>
    <w:rsid w:val="00920BDB"/>
    <w:rsid w:val="00921547"/>
    <w:rsid w:val="0092165D"/>
    <w:rsid w:val="009220A1"/>
    <w:rsid w:val="009235A1"/>
    <w:rsid w:val="00923BE8"/>
    <w:rsid w:val="009244D3"/>
    <w:rsid w:val="00926866"/>
    <w:rsid w:val="009309A0"/>
    <w:rsid w:val="00931A9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F3A"/>
    <w:rsid w:val="00972222"/>
    <w:rsid w:val="00972A8A"/>
    <w:rsid w:val="00972E2D"/>
    <w:rsid w:val="00974550"/>
    <w:rsid w:val="00975E3D"/>
    <w:rsid w:val="0097694C"/>
    <w:rsid w:val="00976CAE"/>
    <w:rsid w:val="00977E29"/>
    <w:rsid w:val="009820ED"/>
    <w:rsid w:val="00982713"/>
    <w:rsid w:val="009839E5"/>
    <w:rsid w:val="00983C93"/>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B33"/>
    <w:rsid w:val="009A2F3A"/>
    <w:rsid w:val="009A39C5"/>
    <w:rsid w:val="009A3A3B"/>
    <w:rsid w:val="009A4EA9"/>
    <w:rsid w:val="009A525F"/>
    <w:rsid w:val="009A7022"/>
    <w:rsid w:val="009A73BF"/>
    <w:rsid w:val="009B1350"/>
    <w:rsid w:val="009B2C02"/>
    <w:rsid w:val="009B3788"/>
    <w:rsid w:val="009B37C4"/>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56D8"/>
    <w:rsid w:val="009D6F12"/>
    <w:rsid w:val="009E00A8"/>
    <w:rsid w:val="009E0A55"/>
    <w:rsid w:val="009E1F91"/>
    <w:rsid w:val="009E219F"/>
    <w:rsid w:val="009E3AE6"/>
    <w:rsid w:val="009E46D2"/>
    <w:rsid w:val="009E50F7"/>
    <w:rsid w:val="009E5331"/>
    <w:rsid w:val="009E6603"/>
    <w:rsid w:val="009F0540"/>
    <w:rsid w:val="009F064A"/>
    <w:rsid w:val="009F24E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1EBA"/>
    <w:rsid w:val="00A21F91"/>
    <w:rsid w:val="00A2200A"/>
    <w:rsid w:val="00A228C3"/>
    <w:rsid w:val="00A22CCC"/>
    <w:rsid w:val="00A22D17"/>
    <w:rsid w:val="00A22D2D"/>
    <w:rsid w:val="00A247B3"/>
    <w:rsid w:val="00A24A10"/>
    <w:rsid w:val="00A31242"/>
    <w:rsid w:val="00A316C7"/>
    <w:rsid w:val="00A31C7C"/>
    <w:rsid w:val="00A3222A"/>
    <w:rsid w:val="00A33FF3"/>
    <w:rsid w:val="00A34673"/>
    <w:rsid w:val="00A348BC"/>
    <w:rsid w:val="00A35FCF"/>
    <w:rsid w:val="00A371F7"/>
    <w:rsid w:val="00A37C90"/>
    <w:rsid w:val="00A403BC"/>
    <w:rsid w:val="00A42504"/>
    <w:rsid w:val="00A42ED0"/>
    <w:rsid w:val="00A42EF1"/>
    <w:rsid w:val="00A43067"/>
    <w:rsid w:val="00A443CC"/>
    <w:rsid w:val="00A44548"/>
    <w:rsid w:val="00A4545F"/>
    <w:rsid w:val="00A473BE"/>
    <w:rsid w:val="00A474D0"/>
    <w:rsid w:val="00A478B7"/>
    <w:rsid w:val="00A47E23"/>
    <w:rsid w:val="00A51005"/>
    <w:rsid w:val="00A51D87"/>
    <w:rsid w:val="00A52641"/>
    <w:rsid w:val="00A53686"/>
    <w:rsid w:val="00A53A20"/>
    <w:rsid w:val="00A53E03"/>
    <w:rsid w:val="00A5482F"/>
    <w:rsid w:val="00A55DBE"/>
    <w:rsid w:val="00A5699A"/>
    <w:rsid w:val="00A574EF"/>
    <w:rsid w:val="00A62954"/>
    <w:rsid w:val="00A63152"/>
    <w:rsid w:val="00A642D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9764B"/>
    <w:rsid w:val="00AA063E"/>
    <w:rsid w:val="00AA06CD"/>
    <w:rsid w:val="00AA09DA"/>
    <w:rsid w:val="00AA35C5"/>
    <w:rsid w:val="00AA381F"/>
    <w:rsid w:val="00AA68A1"/>
    <w:rsid w:val="00AB1632"/>
    <w:rsid w:val="00AB5736"/>
    <w:rsid w:val="00AB62CD"/>
    <w:rsid w:val="00AB68B1"/>
    <w:rsid w:val="00AB6A7B"/>
    <w:rsid w:val="00AB6DE4"/>
    <w:rsid w:val="00AB6F87"/>
    <w:rsid w:val="00AC0757"/>
    <w:rsid w:val="00AC0B63"/>
    <w:rsid w:val="00AC13BD"/>
    <w:rsid w:val="00AC230B"/>
    <w:rsid w:val="00AC2669"/>
    <w:rsid w:val="00AC37C8"/>
    <w:rsid w:val="00AD0BC7"/>
    <w:rsid w:val="00AD2645"/>
    <w:rsid w:val="00AD47D7"/>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30AF"/>
    <w:rsid w:val="00B045C8"/>
    <w:rsid w:val="00B048B8"/>
    <w:rsid w:val="00B04BD8"/>
    <w:rsid w:val="00B06158"/>
    <w:rsid w:val="00B0654D"/>
    <w:rsid w:val="00B065BF"/>
    <w:rsid w:val="00B06E16"/>
    <w:rsid w:val="00B06EE1"/>
    <w:rsid w:val="00B11056"/>
    <w:rsid w:val="00B12412"/>
    <w:rsid w:val="00B126F2"/>
    <w:rsid w:val="00B128B6"/>
    <w:rsid w:val="00B1308A"/>
    <w:rsid w:val="00B137F8"/>
    <w:rsid w:val="00B154E2"/>
    <w:rsid w:val="00B16FD2"/>
    <w:rsid w:val="00B1702B"/>
    <w:rsid w:val="00B20A96"/>
    <w:rsid w:val="00B22FAE"/>
    <w:rsid w:val="00B23DB2"/>
    <w:rsid w:val="00B241AF"/>
    <w:rsid w:val="00B27EAA"/>
    <w:rsid w:val="00B30852"/>
    <w:rsid w:val="00B31C62"/>
    <w:rsid w:val="00B32391"/>
    <w:rsid w:val="00B33C61"/>
    <w:rsid w:val="00B346DC"/>
    <w:rsid w:val="00B352D2"/>
    <w:rsid w:val="00B35536"/>
    <w:rsid w:val="00B357E8"/>
    <w:rsid w:val="00B35A0F"/>
    <w:rsid w:val="00B36BAE"/>
    <w:rsid w:val="00B36DF0"/>
    <w:rsid w:val="00B371EF"/>
    <w:rsid w:val="00B41674"/>
    <w:rsid w:val="00B4174F"/>
    <w:rsid w:val="00B425A6"/>
    <w:rsid w:val="00B42A00"/>
    <w:rsid w:val="00B43BD7"/>
    <w:rsid w:val="00B43F40"/>
    <w:rsid w:val="00B44B90"/>
    <w:rsid w:val="00B4512C"/>
    <w:rsid w:val="00B454A4"/>
    <w:rsid w:val="00B45FA6"/>
    <w:rsid w:val="00B46ABA"/>
    <w:rsid w:val="00B502C4"/>
    <w:rsid w:val="00B510BE"/>
    <w:rsid w:val="00B51C0C"/>
    <w:rsid w:val="00B528A9"/>
    <w:rsid w:val="00B5453C"/>
    <w:rsid w:val="00B54736"/>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4A31"/>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75D9"/>
    <w:rsid w:val="00BA0450"/>
    <w:rsid w:val="00BA045A"/>
    <w:rsid w:val="00BA3B10"/>
    <w:rsid w:val="00BA5A5C"/>
    <w:rsid w:val="00BA5E4E"/>
    <w:rsid w:val="00BA6FF1"/>
    <w:rsid w:val="00BB0B40"/>
    <w:rsid w:val="00BB27C2"/>
    <w:rsid w:val="00BB287E"/>
    <w:rsid w:val="00BB3EA1"/>
    <w:rsid w:val="00BB42EE"/>
    <w:rsid w:val="00BB6FB0"/>
    <w:rsid w:val="00BC1318"/>
    <w:rsid w:val="00BC27C8"/>
    <w:rsid w:val="00BC29DD"/>
    <w:rsid w:val="00BC49EE"/>
    <w:rsid w:val="00BC4B72"/>
    <w:rsid w:val="00BC505C"/>
    <w:rsid w:val="00BC73E1"/>
    <w:rsid w:val="00BD0EF5"/>
    <w:rsid w:val="00BD2068"/>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49A1"/>
    <w:rsid w:val="00C05618"/>
    <w:rsid w:val="00C056A6"/>
    <w:rsid w:val="00C06C76"/>
    <w:rsid w:val="00C07E46"/>
    <w:rsid w:val="00C10063"/>
    <w:rsid w:val="00C10361"/>
    <w:rsid w:val="00C10376"/>
    <w:rsid w:val="00C10723"/>
    <w:rsid w:val="00C10E85"/>
    <w:rsid w:val="00C11808"/>
    <w:rsid w:val="00C15AB8"/>
    <w:rsid w:val="00C167E3"/>
    <w:rsid w:val="00C16976"/>
    <w:rsid w:val="00C207C9"/>
    <w:rsid w:val="00C20C80"/>
    <w:rsid w:val="00C20EA5"/>
    <w:rsid w:val="00C2194E"/>
    <w:rsid w:val="00C21F52"/>
    <w:rsid w:val="00C229FA"/>
    <w:rsid w:val="00C22E0F"/>
    <w:rsid w:val="00C244DC"/>
    <w:rsid w:val="00C25CB5"/>
    <w:rsid w:val="00C26719"/>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783"/>
    <w:rsid w:val="00C65B49"/>
    <w:rsid w:val="00C661EE"/>
    <w:rsid w:val="00C73794"/>
    <w:rsid w:val="00C74A32"/>
    <w:rsid w:val="00C754D0"/>
    <w:rsid w:val="00C75D4B"/>
    <w:rsid w:val="00C75EB0"/>
    <w:rsid w:val="00C76DD0"/>
    <w:rsid w:val="00C80221"/>
    <w:rsid w:val="00C80612"/>
    <w:rsid w:val="00C80756"/>
    <w:rsid w:val="00C80F70"/>
    <w:rsid w:val="00C86884"/>
    <w:rsid w:val="00C87108"/>
    <w:rsid w:val="00C87D63"/>
    <w:rsid w:val="00C9208B"/>
    <w:rsid w:val="00C9366C"/>
    <w:rsid w:val="00C93C41"/>
    <w:rsid w:val="00C94218"/>
    <w:rsid w:val="00C942E7"/>
    <w:rsid w:val="00C95549"/>
    <w:rsid w:val="00C95BBA"/>
    <w:rsid w:val="00C95F22"/>
    <w:rsid w:val="00CA101E"/>
    <w:rsid w:val="00CA26B1"/>
    <w:rsid w:val="00CA3532"/>
    <w:rsid w:val="00CA4469"/>
    <w:rsid w:val="00CA44E3"/>
    <w:rsid w:val="00CA4D3A"/>
    <w:rsid w:val="00CA6A35"/>
    <w:rsid w:val="00CA6BB0"/>
    <w:rsid w:val="00CB2C41"/>
    <w:rsid w:val="00CB30B5"/>
    <w:rsid w:val="00CB310C"/>
    <w:rsid w:val="00CB40EB"/>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5C"/>
    <w:rsid w:val="00CD1FBD"/>
    <w:rsid w:val="00CD2627"/>
    <w:rsid w:val="00CD2709"/>
    <w:rsid w:val="00CD2A84"/>
    <w:rsid w:val="00CD50A8"/>
    <w:rsid w:val="00CD5AD1"/>
    <w:rsid w:val="00CD5ADA"/>
    <w:rsid w:val="00CD5B5F"/>
    <w:rsid w:val="00CD5CE8"/>
    <w:rsid w:val="00CD6D4A"/>
    <w:rsid w:val="00CE06F9"/>
    <w:rsid w:val="00CE11C9"/>
    <w:rsid w:val="00CE2525"/>
    <w:rsid w:val="00CE25F1"/>
    <w:rsid w:val="00CE37BB"/>
    <w:rsid w:val="00CE3C25"/>
    <w:rsid w:val="00CE4C16"/>
    <w:rsid w:val="00CE69C1"/>
    <w:rsid w:val="00CE736D"/>
    <w:rsid w:val="00CF2163"/>
    <w:rsid w:val="00CF24CA"/>
    <w:rsid w:val="00CF32DA"/>
    <w:rsid w:val="00CF3DA1"/>
    <w:rsid w:val="00CF4F98"/>
    <w:rsid w:val="00CF5FF9"/>
    <w:rsid w:val="00CF6DCD"/>
    <w:rsid w:val="00CF74E7"/>
    <w:rsid w:val="00D00395"/>
    <w:rsid w:val="00D03C01"/>
    <w:rsid w:val="00D041BB"/>
    <w:rsid w:val="00D04E35"/>
    <w:rsid w:val="00D054C9"/>
    <w:rsid w:val="00D06E24"/>
    <w:rsid w:val="00D072C7"/>
    <w:rsid w:val="00D07D6F"/>
    <w:rsid w:val="00D10625"/>
    <w:rsid w:val="00D10928"/>
    <w:rsid w:val="00D11B2C"/>
    <w:rsid w:val="00D1428B"/>
    <w:rsid w:val="00D14A49"/>
    <w:rsid w:val="00D160AA"/>
    <w:rsid w:val="00D202A1"/>
    <w:rsid w:val="00D20EA1"/>
    <w:rsid w:val="00D21417"/>
    <w:rsid w:val="00D21C61"/>
    <w:rsid w:val="00D2236D"/>
    <w:rsid w:val="00D22439"/>
    <w:rsid w:val="00D245A7"/>
    <w:rsid w:val="00D3114C"/>
    <w:rsid w:val="00D319DD"/>
    <w:rsid w:val="00D33389"/>
    <w:rsid w:val="00D35265"/>
    <w:rsid w:val="00D374E7"/>
    <w:rsid w:val="00D41914"/>
    <w:rsid w:val="00D42C86"/>
    <w:rsid w:val="00D42F0B"/>
    <w:rsid w:val="00D42FAF"/>
    <w:rsid w:val="00D46A1C"/>
    <w:rsid w:val="00D52AB1"/>
    <w:rsid w:val="00D5515E"/>
    <w:rsid w:val="00D568D6"/>
    <w:rsid w:val="00D60F88"/>
    <w:rsid w:val="00D61407"/>
    <w:rsid w:val="00D63620"/>
    <w:rsid w:val="00D648A8"/>
    <w:rsid w:val="00D649DA"/>
    <w:rsid w:val="00D64B22"/>
    <w:rsid w:val="00D654CA"/>
    <w:rsid w:val="00D65598"/>
    <w:rsid w:val="00D671CB"/>
    <w:rsid w:val="00D67713"/>
    <w:rsid w:val="00D7038C"/>
    <w:rsid w:val="00D70CC8"/>
    <w:rsid w:val="00D71A4B"/>
    <w:rsid w:val="00D725B4"/>
    <w:rsid w:val="00D72799"/>
    <w:rsid w:val="00D72840"/>
    <w:rsid w:val="00D729C2"/>
    <w:rsid w:val="00D76C57"/>
    <w:rsid w:val="00D76ECA"/>
    <w:rsid w:val="00D81B30"/>
    <w:rsid w:val="00D81B32"/>
    <w:rsid w:val="00D81C42"/>
    <w:rsid w:val="00D81CB9"/>
    <w:rsid w:val="00D821A3"/>
    <w:rsid w:val="00D8519B"/>
    <w:rsid w:val="00D86054"/>
    <w:rsid w:val="00D860E1"/>
    <w:rsid w:val="00D86300"/>
    <w:rsid w:val="00D86504"/>
    <w:rsid w:val="00D86F81"/>
    <w:rsid w:val="00D8712F"/>
    <w:rsid w:val="00D87EFA"/>
    <w:rsid w:val="00D90546"/>
    <w:rsid w:val="00D914F4"/>
    <w:rsid w:val="00D936DC"/>
    <w:rsid w:val="00DA07F7"/>
    <w:rsid w:val="00DA1A9E"/>
    <w:rsid w:val="00DA1B76"/>
    <w:rsid w:val="00DA3029"/>
    <w:rsid w:val="00DA35C3"/>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4724"/>
    <w:rsid w:val="00E249A6"/>
    <w:rsid w:val="00E25B9B"/>
    <w:rsid w:val="00E2673C"/>
    <w:rsid w:val="00E272C0"/>
    <w:rsid w:val="00E27692"/>
    <w:rsid w:val="00E27911"/>
    <w:rsid w:val="00E3070A"/>
    <w:rsid w:val="00E31920"/>
    <w:rsid w:val="00E3276D"/>
    <w:rsid w:val="00E32D8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0B30"/>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40E1"/>
    <w:rsid w:val="00E66F59"/>
    <w:rsid w:val="00E67204"/>
    <w:rsid w:val="00E7019F"/>
    <w:rsid w:val="00E70CF4"/>
    <w:rsid w:val="00E72C6A"/>
    <w:rsid w:val="00E731A1"/>
    <w:rsid w:val="00E75DF0"/>
    <w:rsid w:val="00E7632B"/>
    <w:rsid w:val="00E770AB"/>
    <w:rsid w:val="00E801DE"/>
    <w:rsid w:val="00E81367"/>
    <w:rsid w:val="00E8230E"/>
    <w:rsid w:val="00E82DF1"/>
    <w:rsid w:val="00E831C3"/>
    <w:rsid w:val="00E85104"/>
    <w:rsid w:val="00E85487"/>
    <w:rsid w:val="00E85FEA"/>
    <w:rsid w:val="00E90C95"/>
    <w:rsid w:val="00E90ECF"/>
    <w:rsid w:val="00E93213"/>
    <w:rsid w:val="00E95C22"/>
    <w:rsid w:val="00E95DF3"/>
    <w:rsid w:val="00E97161"/>
    <w:rsid w:val="00E974F2"/>
    <w:rsid w:val="00E97A2C"/>
    <w:rsid w:val="00EA0469"/>
    <w:rsid w:val="00EA0560"/>
    <w:rsid w:val="00EA057F"/>
    <w:rsid w:val="00EA2F59"/>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C1E"/>
    <w:rsid w:val="00EC6FDB"/>
    <w:rsid w:val="00ED0661"/>
    <w:rsid w:val="00ED0668"/>
    <w:rsid w:val="00ED39EF"/>
    <w:rsid w:val="00ED3C0A"/>
    <w:rsid w:val="00ED53E3"/>
    <w:rsid w:val="00ED5930"/>
    <w:rsid w:val="00ED5F43"/>
    <w:rsid w:val="00ED73DC"/>
    <w:rsid w:val="00ED7F10"/>
    <w:rsid w:val="00EE07DB"/>
    <w:rsid w:val="00EE20A5"/>
    <w:rsid w:val="00EE2117"/>
    <w:rsid w:val="00EE30D7"/>
    <w:rsid w:val="00EE3DB1"/>
    <w:rsid w:val="00EE4B8A"/>
    <w:rsid w:val="00EE5F45"/>
    <w:rsid w:val="00EE76C8"/>
    <w:rsid w:val="00EE7E0A"/>
    <w:rsid w:val="00EF1BBE"/>
    <w:rsid w:val="00EF20BE"/>
    <w:rsid w:val="00EF7DD4"/>
    <w:rsid w:val="00F00B3C"/>
    <w:rsid w:val="00F0112B"/>
    <w:rsid w:val="00F011BC"/>
    <w:rsid w:val="00F023E1"/>
    <w:rsid w:val="00F1450E"/>
    <w:rsid w:val="00F158A3"/>
    <w:rsid w:val="00F165ED"/>
    <w:rsid w:val="00F16DCF"/>
    <w:rsid w:val="00F2017D"/>
    <w:rsid w:val="00F2052C"/>
    <w:rsid w:val="00F226AB"/>
    <w:rsid w:val="00F24980"/>
    <w:rsid w:val="00F259B6"/>
    <w:rsid w:val="00F30FC5"/>
    <w:rsid w:val="00F3118B"/>
    <w:rsid w:val="00F32B78"/>
    <w:rsid w:val="00F32E7B"/>
    <w:rsid w:val="00F37412"/>
    <w:rsid w:val="00F3754A"/>
    <w:rsid w:val="00F42885"/>
    <w:rsid w:val="00F43C4D"/>
    <w:rsid w:val="00F451AA"/>
    <w:rsid w:val="00F45C0D"/>
    <w:rsid w:val="00F46B8A"/>
    <w:rsid w:val="00F47B9F"/>
    <w:rsid w:val="00F5061C"/>
    <w:rsid w:val="00F50C8A"/>
    <w:rsid w:val="00F528DE"/>
    <w:rsid w:val="00F549DA"/>
    <w:rsid w:val="00F54B34"/>
    <w:rsid w:val="00F550EE"/>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AC8"/>
    <w:rsid w:val="00F8416F"/>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446"/>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D0793"/>
    <w:rsid w:val="00FD0E4B"/>
    <w:rsid w:val="00FD0E80"/>
    <w:rsid w:val="00FD1E41"/>
    <w:rsid w:val="00FD39AE"/>
    <w:rsid w:val="00FD3C15"/>
    <w:rsid w:val="00FD4F98"/>
    <w:rsid w:val="00FD50AF"/>
    <w:rsid w:val="00FD53C6"/>
    <w:rsid w:val="00FD785F"/>
    <w:rsid w:val="00FE1399"/>
    <w:rsid w:val="00FE3B17"/>
    <w:rsid w:val="00FE458C"/>
    <w:rsid w:val="00FE7EF9"/>
    <w:rsid w:val="00FE7F2A"/>
    <w:rsid w:val="00FF0185"/>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354D2"/>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Zanag2">
    <w:name w:val="Zał nagł2"/>
    <w:basedOn w:val="Normalny"/>
    <w:rsid w:val="00D81B32"/>
    <w:pPr>
      <w:keepNext/>
      <w:keepLines/>
      <w:shd w:val="clear" w:color="auto" w:fill="A6A6A6"/>
      <w:spacing w:line="240" w:lineRule="auto"/>
      <w:contextualSpacing/>
      <w:jc w:val="center"/>
    </w:pPr>
    <w:rPr>
      <w:rFonts w:ascii="Arial" w:hAnsi="Arial" w:cs="Arial"/>
      <w:b/>
      <w:caps/>
      <w:sz w:val="28"/>
      <w:szCs w:val="24"/>
      <w:lang w:eastAsia="pl-PL"/>
    </w:rPr>
  </w:style>
  <w:style w:type="character" w:styleId="Pogrubienie">
    <w:name w:val="Strong"/>
    <w:basedOn w:val="Domylnaczcionkaakapitu"/>
    <w:uiPriority w:val="22"/>
    <w:qFormat/>
    <w:rsid w:val="00ED593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customXml" Target="../customXml/item6.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58E846813684B2E87C734096ACEC727"/>
        <w:category>
          <w:name w:val="Ogólne"/>
          <w:gallery w:val="placeholder"/>
        </w:category>
        <w:types>
          <w:type w:val="bbPlcHdr"/>
        </w:types>
        <w:behaviors>
          <w:behavior w:val="content"/>
        </w:behaviors>
        <w:guid w:val="{D2048063-837F-4076-B090-85544D95493B}"/>
      </w:docPartPr>
      <w:docPartBody>
        <w:p w:rsidR="00DA0DD7" w:rsidRDefault="00584919" w:rsidP="00584919">
          <w:pPr>
            <w:pStyle w:val="758E846813684B2E87C734096ACEC727"/>
          </w:pPr>
          <w:r>
            <w:rPr>
              <w:color w:val="5B9BD5" w:themeColor="accent1"/>
            </w:rPr>
            <w:t>[Wpisz podtytuł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4919"/>
    <w:rsid w:val="00010CC4"/>
    <w:rsid w:val="00024EF1"/>
    <w:rsid w:val="00035FD2"/>
    <w:rsid w:val="00073253"/>
    <w:rsid w:val="00092C4D"/>
    <w:rsid w:val="00093F96"/>
    <w:rsid w:val="000A1772"/>
    <w:rsid w:val="000A3410"/>
    <w:rsid w:val="000B4E1F"/>
    <w:rsid w:val="000B5F48"/>
    <w:rsid w:val="00112677"/>
    <w:rsid w:val="001F4D89"/>
    <w:rsid w:val="001F6AB2"/>
    <w:rsid w:val="002036E3"/>
    <w:rsid w:val="00263FCB"/>
    <w:rsid w:val="0027219B"/>
    <w:rsid w:val="0027490D"/>
    <w:rsid w:val="002A5475"/>
    <w:rsid w:val="002D0025"/>
    <w:rsid w:val="002D5E73"/>
    <w:rsid w:val="002D7537"/>
    <w:rsid w:val="002E672A"/>
    <w:rsid w:val="00305222"/>
    <w:rsid w:val="00334924"/>
    <w:rsid w:val="00337C7B"/>
    <w:rsid w:val="00341F66"/>
    <w:rsid w:val="0038682C"/>
    <w:rsid w:val="003B4965"/>
    <w:rsid w:val="003C4DB9"/>
    <w:rsid w:val="003D3C04"/>
    <w:rsid w:val="003F09C6"/>
    <w:rsid w:val="003F28CC"/>
    <w:rsid w:val="00411C41"/>
    <w:rsid w:val="00417E89"/>
    <w:rsid w:val="0046204C"/>
    <w:rsid w:val="004755AE"/>
    <w:rsid w:val="00476E5A"/>
    <w:rsid w:val="00486F64"/>
    <w:rsid w:val="00496BD7"/>
    <w:rsid w:val="004B30AB"/>
    <w:rsid w:val="00504382"/>
    <w:rsid w:val="00504B11"/>
    <w:rsid w:val="00572957"/>
    <w:rsid w:val="00583481"/>
    <w:rsid w:val="00584919"/>
    <w:rsid w:val="005A7CF4"/>
    <w:rsid w:val="005B35FD"/>
    <w:rsid w:val="005B5BB2"/>
    <w:rsid w:val="005C354C"/>
    <w:rsid w:val="00600D1C"/>
    <w:rsid w:val="0067331D"/>
    <w:rsid w:val="00690FBB"/>
    <w:rsid w:val="006A12EA"/>
    <w:rsid w:val="006A4C38"/>
    <w:rsid w:val="006A4DB0"/>
    <w:rsid w:val="006A6AFD"/>
    <w:rsid w:val="00723176"/>
    <w:rsid w:val="00774C40"/>
    <w:rsid w:val="007E096F"/>
    <w:rsid w:val="007E391E"/>
    <w:rsid w:val="00832C41"/>
    <w:rsid w:val="00843AAE"/>
    <w:rsid w:val="0085262B"/>
    <w:rsid w:val="00876E33"/>
    <w:rsid w:val="008803EB"/>
    <w:rsid w:val="008E019D"/>
    <w:rsid w:val="008E031B"/>
    <w:rsid w:val="0091435D"/>
    <w:rsid w:val="00920F8B"/>
    <w:rsid w:val="00923549"/>
    <w:rsid w:val="009324D2"/>
    <w:rsid w:val="009B2C80"/>
    <w:rsid w:val="009E669E"/>
    <w:rsid w:val="00A27FD0"/>
    <w:rsid w:val="00A347BC"/>
    <w:rsid w:val="00A35DF1"/>
    <w:rsid w:val="00A72EB3"/>
    <w:rsid w:val="00AD5090"/>
    <w:rsid w:val="00B14DB9"/>
    <w:rsid w:val="00B4616D"/>
    <w:rsid w:val="00B53165"/>
    <w:rsid w:val="00B60536"/>
    <w:rsid w:val="00B60637"/>
    <w:rsid w:val="00B864C2"/>
    <w:rsid w:val="00B90592"/>
    <w:rsid w:val="00BA657E"/>
    <w:rsid w:val="00BB6011"/>
    <w:rsid w:val="00BC6FE2"/>
    <w:rsid w:val="00C102F1"/>
    <w:rsid w:val="00C80E37"/>
    <w:rsid w:val="00C849CA"/>
    <w:rsid w:val="00CD6EC5"/>
    <w:rsid w:val="00D34CE5"/>
    <w:rsid w:val="00D405FD"/>
    <w:rsid w:val="00D84B3B"/>
    <w:rsid w:val="00DA0DD7"/>
    <w:rsid w:val="00DB34D2"/>
    <w:rsid w:val="00DB544B"/>
    <w:rsid w:val="00DB73BB"/>
    <w:rsid w:val="00DC7A68"/>
    <w:rsid w:val="00DD6B38"/>
    <w:rsid w:val="00DF269A"/>
    <w:rsid w:val="00DF40DA"/>
    <w:rsid w:val="00E35FDA"/>
    <w:rsid w:val="00E559DD"/>
    <w:rsid w:val="00E955A9"/>
    <w:rsid w:val="00ED5DD4"/>
    <w:rsid w:val="00EE39C7"/>
    <w:rsid w:val="00EF5F32"/>
    <w:rsid w:val="00F8384E"/>
    <w:rsid w:val="00FD3600"/>
    <w:rsid w:val="00FE7F65"/>
    <w:rsid w:val="00FF4B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520EF4A4FD3A4007A5F2B4477EF22CDA">
    <w:name w:val="520EF4A4FD3A4007A5F2B4477EF22CDA"/>
    <w:rsid w:val="00584919"/>
  </w:style>
  <w:style w:type="paragraph" w:customStyle="1" w:styleId="001886AF3B9F4B68B383900693D774BF">
    <w:name w:val="001886AF3B9F4B68B383900693D774BF"/>
    <w:rsid w:val="00584919"/>
  </w:style>
  <w:style w:type="paragraph" w:customStyle="1" w:styleId="758E846813684B2E87C734096ACEC727">
    <w:name w:val="758E846813684B2E87C734096ACEC727"/>
    <w:rsid w:val="00584919"/>
  </w:style>
  <w:style w:type="paragraph" w:customStyle="1" w:styleId="263BC4ABF0F24CBABD0CD82E6822E0F7">
    <w:name w:val="263BC4ABF0F24CBABD0CD82E6822E0F7"/>
    <w:rsid w:val="00584919"/>
  </w:style>
  <w:style w:type="paragraph" w:customStyle="1" w:styleId="92F9C51F9C854CA4A7FCA4FD491D8244">
    <w:name w:val="92F9C51F9C854CA4A7FCA4FD491D8244"/>
    <w:rsid w:val="002D0025"/>
    <w:pPr>
      <w:spacing w:after="160" w:line="259" w:lineRule="auto"/>
    </w:pPr>
  </w:style>
  <w:style w:type="paragraph" w:customStyle="1" w:styleId="D9BCE957DDE9494BB3FCF3B9AEF59D6B">
    <w:name w:val="D9BCE957DDE9494BB3FCF3B9AEF59D6B"/>
    <w:rsid w:val="002D0025"/>
    <w:pPr>
      <w:spacing w:after="160" w:line="259" w:lineRule="auto"/>
    </w:pPr>
  </w:style>
  <w:style w:type="paragraph" w:customStyle="1" w:styleId="521DAC6BE5DA4D2C93E0F91A333A5C3F">
    <w:name w:val="521DAC6BE5DA4D2C93E0F91A333A5C3F"/>
    <w:rsid w:val="002D0025"/>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9 do SWZ.docx</dmsv2BaseFileName>
    <dmsv2BaseDisplayName xmlns="http://schemas.microsoft.com/sharepoint/v3">Załącznik nr 9 do SWZ</dmsv2BaseDisplayName>
    <dmsv2SWPP2ObjectNumber xmlns="http://schemas.microsoft.com/sharepoint/v3">POST/DYS/OLD/GZ/03141/2025                        </dmsv2SWPP2ObjectNumber>
    <dmsv2SWPP2SumMD5 xmlns="http://schemas.microsoft.com/sharepoint/v3">a4f288fdc9bf8e9c0cd7df5c8728eda7</dmsv2SWPP2SumMD5>
    <dmsv2BaseMoved xmlns="http://schemas.microsoft.com/sharepoint/v3">false</dmsv2BaseMoved>
    <dmsv2BaseIsSensitive xmlns="http://schemas.microsoft.com/sharepoint/v3">true</dmsv2BaseIsSensitive>
    <dmsv2SWPP2IDSWPP2 xmlns="http://schemas.microsoft.com/sharepoint/v3">691511</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23236037</dmsv2BaseClientSystemDocumentID>
    <dmsv2BaseModifiedByID xmlns="http://schemas.microsoft.com/sharepoint/v3">11800647</dmsv2BaseModifiedByID>
    <dmsv2BaseCreatedByID xmlns="http://schemas.microsoft.com/sharepoint/v3">11800647</dmsv2BaseCreatedByID>
    <dmsv2SWPP2ObjectDepartment xmlns="http://schemas.microsoft.com/sharepoint/v3">00000001000700020000000000020002</dmsv2SWPP2ObjectDepartment>
    <dmsv2SWPP2ObjectName xmlns="http://schemas.microsoft.com/sharepoint/v3">Postępowanie</dmsv2SWPP2ObjectName>
    <_dlc_DocId xmlns="a19cb1c7-c5c7-46d4-85ae-d83685407bba">VMUH7Q3WANFY-911849798-10614</_dlc_DocId>
    <_dlc_DocIdUrl xmlns="a19cb1c7-c5c7-46d4-85ae-d83685407bba">
      <Url>https://swpp2.dms.gkpge.pl/sites/39/_layouts/15/DocIdRedir.aspx?ID=VMUH7Q3WANFY-911849798-10614</Url>
      <Description>VMUH7Q3WANFY-911849798-10614</Description>
    </_dlc_DocIdUrl>
  </documentManagement>
</p:properties>
</file>

<file path=customXml/item2.xml>��< ? x m l   v e r s i o n = " 1 . 0 "   e n c o d i n g = " u t f - 1 6 " ? > < A r r a y O f D o c u m e n t L i n k   x m l n s : x s i = " h t t p : / / w w w . w 3 . o r g / 2 0 0 1 / X M L S c h e m a - i n s t a n c e "   x m l n s : x s d = " h t t p : / / w w w . w 3 . o r g / 2 0 0 1 / X M L S c h e m a " / > 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D45B0BE8B63F784E8C90E963E2C2E976" ma:contentTypeVersion="0" ma:contentTypeDescription="SWPP2 Dokument bazowy" ma:contentTypeScope="" ma:versionID="9de83018778e7634f369b776e6be399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s>
</ds:datastoreItem>
</file>

<file path=customXml/itemProps2.xml><?xml version="1.0" encoding="utf-8"?>
<ds:datastoreItem xmlns:ds="http://schemas.openxmlformats.org/officeDocument/2006/customXml" ds:itemID="{1D8DB34D-3365-46E2-BD64-2FC2F74D6CF9}">
  <ds:schemaRefs>
    <ds:schemaRef ds:uri="http://www.w3.org/2001/XMLSchema"/>
  </ds:schemaRefs>
</ds:datastoreItem>
</file>

<file path=customXml/itemProps3.xml><?xml version="1.0" encoding="utf-8"?>
<ds:datastoreItem xmlns:ds="http://schemas.openxmlformats.org/officeDocument/2006/customXml" ds:itemID="{A7FD3D99-CC2A-4F9B-A555-369197FC123C}"/>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2E75E554-5DD8-413A-82CC-BDF2841256B5}">
  <ds:schemaRefs>
    <ds:schemaRef ds:uri="http://schemas.openxmlformats.org/officeDocument/2006/bibliography"/>
  </ds:schemaRefs>
</ds:datastoreItem>
</file>

<file path=customXml/itemProps6.xml><?xml version="1.0" encoding="utf-8"?>
<ds:datastoreItem xmlns:ds="http://schemas.openxmlformats.org/officeDocument/2006/customXml" ds:itemID="{90507EF7-6948-4DBE-8BFE-D38D01C31821}"/>
</file>

<file path=docProps/app.xml><?xml version="1.0" encoding="utf-8"?>
<Properties xmlns="http://schemas.openxmlformats.org/officeDocument/2006/extended-properties" xmlns:vt="http://schemas.openxmlformats.org/officeDocument/2006/docPropsVTypes">
  <Template>Normal</Template>
  <TotalTime>56</TotalTime>
  <Pages>2</Pages>
  <Words>509</Words>
  <Characters>3055</Characters>
  <Application>Microsoft Office Word</Application>
  <DocSecurity>0</DocSecurity>
  <Lines>25</Lines>
  <Paragraphs>7</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3557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POST/DYS/OLD/GZ/03141/2025</dc:subject>
  <dc:creator>Kurpiewska Katarzyna [PGE S.A.]</dc:creator>
  <cp:lastModifiedBy>Chrzanowska Jolanta [PGE Dystr. O.Łódź]</cp:lastModifiedBy>
  <cp:revision>56</cp:revision>
  <cp:lastPrinted>2021-02-26T13:14:00Z</cp:lastPrinted>
  <dcterms:created xsi:type="dcterms:W3CDTF">2021-04-09T12:53:00Z</dcterms:created>
  <dcterms:modified xsi:type="dcterms:W3CDTF">2025-08-29T07:51:00Z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0x0101891000D45B0BE8B63F784E8C90E963E2C2E976</vt:lpwstr>
  </property>
  <property fmtid="{D5CDD505-2E9C-101B-9397-08002B2CF9AE}" pid="3" name="MSIP_Label_66b5d990-821a-4d41-b503-280f184b2126_Enabled">
    <vt:lpwstr>true</vt:lpwstr>
  </property>
  <property fmtid="{D5CDD505-2E9C-101B-9397-08002B2CF9AE}" pid="4" name="MSIP_Label_66b5d990-821a-4d41-b503-280f184b2126_SetDate">
    <vt:lpwstr>2024-03-28T11:09:05Z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4cbe5654-87e0-460c-9f23-4ff971ced417</vt:lpwstr>
  </property>
  <property fmtid="{D5CDD505-2E9C-101B-9397-08002B2CF9AE}" pid="9" name="MSIP_Label_66b5d990-821a-4d41-b503-280f184b2126_ContentBits">
    <vt:lpwstr>0</vt:lpwstr>
  </property>
  <property fmtid="{D5CDD505-2E9C-101B-9397-08002B2CF9AE}" pid="10" name="_dlc_DocIdItemGuid">
    <vt:lpwstr>9a9dfd4c-816e-42c4-b277-2595a79b5c29</vt:lpwstr>
  </property>
</Properties>
</file>